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68525E9" w14:textId="77777777" w:rsidR="00592BDA" w:rsidRPr="00F2085F" w:rsidRDefault="00F2085F" w:rsidP="00F2085F">
      <w:pPr>
        <w:jc w:val="right"/>
      </w:pPr>
      <w:r>
        <w:t>Załącznik nr 6 do ZW 121/2020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FE4F4C" w14:paraId="7F5701C0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0C254C" w14:textId="77777777" w:rsidR="00A11CD7" w:rsidRPr="00FE4F4C" w:rsidRDefault="00A11CD7" w:rsidP="00A11CD7">
            <w:pPr>
              <w:rPr>
                <w:b/>
                <w:color w:val="000000"/>
              </w:rPr>
            </w:pPr>
            <w:r w:rsidRPr="00FE4F4C">
              <w:rPr>
                <w:b/>
                <w:color w:val="000000"/>
              </w:rPr>
              <w:t>WYDZIAŁ ZARZĄDZANIA</w:t>
            </w:r>
          </w:p>
          <w:p w14:paraId="55FFC3A7" w14:textId="77777777" w:rsidR="00721DAD" w:rsidRPr="00FE4F4C" w:rsidRDefault="00721DAD" w:rsidP="00041381">
            <w:pPr>
              <w:rPr>
                <w:color w:val="000000"/>
              </w:rPr>
            </w:pPr>
          </w:p>
          <w:p w14:paraId="5001BF00" w14:textId="77777777"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rPr>
                <w:color w:val="000000"/>
              </w:rPr>
            </w:pPr>
            <w:r w:rsidRPr="00FE4F4C">
              <w:rPr>
                <w:color w:val="000000"/>
              </w:rPr>
              <w:t>KARTA PRZEDMIOTU</w:t>
            </w:r>
          </w:p>
          <w:p w14:paraId="1DE3397D" w14:textId="77777777" w:rsidR="00E72214" w:rsidRPr="00E72214" w:rsidRDefault="00E72214" w:rsidP="00E72214"/>
          <w:p w14:paraId="6E093AF7" w14:textId="77777777" w:rsidR="00A73274" w:rsidRPr="00FE4F4C" w:rsidRDefault="0028420E" w:rsidP="005C16CA">
            <w:pPr>
              <w:pStyle w:val="Nagwek2"/>
              <w:rPr>
                <w:color w:val="000000"/>
              </w:rPr>
            </w:pPr>
            <w:r w:rsidRPr="00FE4F4C">
              <w:rPr>
                <w:color w:val="000000"/>
              </w:rPr>
              <w:t>Nazwa w języku polskim: Doskonalenie systemów zarządzania</w:t>
            </w:r>
            <w:r w:rsidR="004508A3" w:rsidRPr="00FE4F4C">
              <w:rPr>
                <w:color w:val="000000"/>
              </w:rPr>
              <w:t xml:space="preserve"> jakością</w:t>
            </w:r>
          </w:p>
          <w:p w14:paraId="7327F902" w14:textId="77777777" w:rsidR="005C16CA" w:rsidRPr="00855DB0" w:rsidRDefault="005C16CA" w:rsidP="005C16CA">
            <w:pPr>
              <w:pStyle w:val="Nagwek2"/>
              <w:rPr>
                <w:color w:val="000000"/>
              </w:rPr>
            </w:pPr>
            <w:r w:rsidRPr="00855DB0">
              <w:rPr>
                <w:color w:val="000000"/>
              </w:rPr>
              <w:t xml:space="preserve">Nazwa w języku angielskim </w:t>
            </w:r>
            <w:r w:rsidR="007E63CD" w:rsidRPr="00855DB0">
              <w:rPr>
                <w:color w:val="000000"/>
                <w:lang w:val="en-CA"/>
              </w:rPr>
              <w:t>Improve</w:t>
            </w:r>
            <w:r w:rsidR="0028420E" w:rsidRPr="00855DB0">
              <w:rPr>
                <w:color w:val="000000"/>
                <w:lang w:val="en-CA"/>
              </w:rPr>
              <w:t>ment of quality management systems</w:t>
            </w:r>
          </w:p>
          <w:p w14:paraId="5F88B57D" w14:textId="77777777" w:rsidR="002C4A38" w:rsidRPr="00855DB0" w:rsidRDefault="00D552A5">
            <w:pPr>
              <w:pStyle w:val="Nagwek2"/>
              <w:rPr>
                <w:color w:val="000000"/>
              </w:rPr>
            </w:pPr>
            <w:r w:rsidRPr="00855DB0">
              <w:rPr>
                <w:color w:val="000000"/>
              </w:rPr>
              <w:t>Kierunek studiów</w:t>
            </w:r>
            <w:r w:rsidR="002C4A38" w:rsidRPr="00855DB0">
              <w:rPr>
                <w:color w:val="000000"/>
              </w:rPr>
              <w:t xml:space="preserve"> (jeśli dotyczy): </w:t>
            </w:r>
            <w:r w:rsidR="0028420E" w:rsidRPr="00855DB0">
              <w:rPr>
                <w:color w:val="000000"/>
              </w:rPr>
              <w:t>Zarządzanie</w:t>
            </w:r>
          </w:p>
          <w:p w14:paraId="1AA76EAE" w14:textId="77777777" w:rsidR="00D552A5" w:rsidRPr="00855DB0" w:rsidRDefault="009E431C">
            <w:pPr>
              <w:pStyle w:val="Nagwek2"/>
              <w:rPr>
                <w:color w:val="000000"/>
              </w:rPr>
            </w:pPr>
            <w:r w:rsidRPr="00855DB0">
              <w:rPr>
                <w:color w:val="000000"/>
              </w:rPr>
              <w:t>Specjalność</w:t>
            </w:r>
            <w:r w:rsidR="002C4A38" w:rsidRPr="00855DB0">
              <w:rPr>
                <w:color w:val="000000"/>
              </w:rPr>
              <w:t xml:space="preserve"> (jeśli dotyczy)</w:t>
            </w:r>
            <w:r w:rsidRPr="00855DB0">
              <w:rPr>
                <w:color w:val="000000"/>
              </w:rPr>
              <w:t xml:space="preserve">: </w:t>
            </w:r>
            <w:r w:rsidR="0028420E" w:rsidRPr="00855DB0">
              <w:rPr>
                <w:color w:val="000000"/>
              </w:rPr>
              <w:t>Zarządzanie Przedsiębiorstwem</w:t>
            </w:r>
          </w:p>
          <w:p w14:paraId="244DBCC3" w14:textId="77777777" w:rsidR="00D552A5" w:rsidRPr="00FE4F4C" w:rsidRDefault="002C4A38">
            <w:pPr>
              <w:rPr>
                <w:b/>
                <w:bCs/>
                <w:color w:val="000000"/>
              </w:rPr>
            </w:pPr>
            <w:r w:rsidRPr="00855DB0">
              <w:rPr>
                <w:b/>
                <w:bCs/>
                <w:color w:val="000000"/>
              </w:rPr>
              <w:t>Stopień</w:t>
            </w:r>
            <w:r w:rsidR="00D552A5" w:rsidRPr="00855DB0">
              <w:rPr>
                <w:b/>
                <w:bCs/>
                <w:color w:val="000000"/>
              </w:rPr>
              <w:t xml:space="preserve"> studiów</w:t>
            </w:r>
            <w:r w:rsidRPr="00855DB0">
              <w:rPr>
                <w:b/>
                <w:bCs/>
                <w:color w:val="000000"/>
              </w:rPr>
              <w:t xml:space="preserve"> i forma</w:t>
            </w:r>
            <w:r w:rsidR="00D552A5" w:rsidRPr="00855DB0">
              <w:rPr>
                <w:b/>
                <w:bCs/>
                <w:color w:val="000000"/>
              </w:rPr>
              <w:t>:</w:t>
            </w:r>
            <w:r w:rsidR="00D552A5" w:rsidRPr="00855DB0">
              <w:rPr>
                <w:b/>
                <w:bCs/>
                <w:color w:val="000000"/>
              </w:rPr>
              <w:tab/>
            </w:r>
            <w:r w:rsidR="00A73274" w:rsidRPr="00855DB0">
              <w:rPr>
                <w:b/>
                <w:bCs/>
                <w:color w:val="000000"/>
              </w:rPr>
              <w:t xml:space="preserve">I </w:t>
            </w:r>
            <w:r w:rsidR="00D552A5" w:rsidRPr="00855DB0">
              <w:rPr>
                <w:b/>
                <w:bCs/>
                <w:color w:val="000000"/>
              </w:rPr>
              <w:t>stopień, stacjonarn</w:t>
            </w:r>
            <w:r w:rsidRPr="00855DB0">
              <w:rPr>
                <w:b/>
                <w:bCs/>
                <w:color w:val="000000"/>
              </w:rPr>
              <w:t>a</w:t>
            </w:r>
          </w:p>
          <w:p w14:paraId="554F5D7B" w14:textId="5FCBAFA6" w:rsidR="00D552A5" w:rsidRPr="00FE4F4C" w:rsidRDefault="00D552A5">
            <w:pPr>
              <w:rPr>
                <w:b/>
                <w:bCs/>
                <w:color w:val="000000"/>
                <w:shd w:val="clear" w:color="auto" w:fill="FFFF00"/>
              </w:rPr>
            </w:pPr>
            <w:r w:rsidRPr="00FE4F4C">
              <w:rPr>
                <w:b/>
                <w:bCs/>
                <w:color w:val="000000"/>
              </w:rPr>
              <w:t>Rodzaj przedmiotu:</w:t>
            </w:r>
            <w:r w:rsidRPr="00FE4F4C">
              <w:rPr>
                <w:b/>
                <w:bCs/>
                <w:color w:val="000000"/>
              </w:rPr>
              <w:tab/>
            </w:r>
            <w:r w:rsidR="002C4A38" w:rsidRPr="00FE4F4C">
              <w:rPr>
                <w:b/>
                <w:bCs/>
                <w:color w:val="000000"/>
              </w:rPr>
              <w:t>wybieralny</w:t>
            </w:r>
          </w:p>
          <w:p w14:paraId="60C20CF3" w14:textId="59AAEDFD" w:rsidR="00D51392" w:rsidRPr="000363D3" w:rsidRDefault="00D552A5" w:rsidP="00D51392">
            <w:pPr>
              <w:rPr>
                <w:b/>
                <w:bCs/>
                <w:color w:val="000000" w:themeColor="text1"/>
                <w:lang w:eastAsia="pl-PL"/>
              </w:rPr>
            </w:pPr>
            <w:r w:rsidRPr="00FE4F4C">
              <w:rPr>
                <w:b/>
                <w:bCs/>
                <w:color w:val="000000"/>
              </w:rPr>
              <w:t>Kod przedmiotu</w:t>
            </w:r>
            <w:r w:rsidR="00F06875">
              <w:rPr>
                <w:b/>
                <w:bCs/>
                <w:color w:val="000000"/>
              </w:rPr>
              <w:t xml:space="preserve">: </w:t>
            </w:r>
            <w:r w:rsidR="00F06875" w:rsidRPr="00F06875">
              <w:rPr>
                <w:b/>
                <w:bCs/>
                <w:color w:val="000000"/>
                <w:lang w:eastAsia="pl-PL"/>
              </w:rPr>
              <w:t>W08ZZZ-SL0158</w:t>
            </w:r>
            <w:r w:rsidR="006372A2">
              <w:rPr>
                <w:b/>
                <w:bCs/>
                <w:color w:val="000000"/>
                <w:lang w:eastAsia="pl-PL"/>
              </w:rPr>
              <w:t>P</w:t>
            </w:r>
          </w:p>
          <w:p w14:paraId="0F77BB3E" w14:textId="3809F787" w:rsidR="009A3831" w:rsidRPr="00FE4F4C" w:rsidRDefault="00874AAA" w:rsidP="00D51392">
            <w:pPr>
              <w:rPr>
                <w:b/>
                <w:bCs/>
                <w:color w:val="000000"/>
              </w:rPr>
            </w:pPr>
            <w:r w:rsidRPr="00FE4F4C">
              <w:rPr>
                <w:b/>
                <w:bCs/>
                <w:color w:val="000000"/>
              </w:rPr>
              <w:t>Grupa kursów</w:t>
            </w:r>
            <w:r w:rsidR="00F06875">
              <w:rPr>
                <w:b/>
                <w:bCs/>
                <w:color w:val="000000"/>
              </w:rPr>
              <w:t>:</w:t>
            </w:r>
            <w:r w:rsidRPr="00FE4F4C">
              <w:rPr>
                <w:b/>
                <w:bCs/>
                <w:color w:val="000000"/>
              </w:rPr>
              <w:t xml:space="preserve"> NIE</w:t>
            </w:r>
          </w:p>
        </w:tc>
      </w:tr>
    </w:tbl>
    <w:p w14:paraId="47EB26D9" w14:textId="77777777" w:rsidR="003C37E7" w:rsidRPr="00FE4F4C" w:rsidRDefault="003C37E7">
      <w:pPr>
        <w:rPr>
          <w:color w:val="000000"/>
          <w:sz w:val="12"/>
          <w:szCs w:val="12"/>
        </w:rPr>
      </w:pPr>
    </w:p>
    <w:p w14:paraId="233E35AA" w14:textId="77777777" w:rsidR="005C16CA" w:rsidRPr="00FE4F4C" w:rsidRDefault="005C16CA">
      <w:pPr>
        <w:rPr>
          <w:color w:val="000000"/>
          <w:sz w:val="12"/>
          <w:szCs w:val="12"/>
        </w:rPr>
      </w:pPr>
    </w:p>
    <w:p w14:paraId="249D84A4" w14:textId="77777777" w:rsidR="005C16CA" w:rsidRPr="00FE4F4C" w:rsidRDefault="005C16CA">
      <w:pPr>
        <w:rPr>
          <w:color w:val="000000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8"/>
        <w:gridCol w:w="1114"/>
        <w:gridCol w:w="1256"/>
        <w:gridCol w:w="1426"/>
        <w:gridCol w:w="1252"/>
        <w:gridCol w:w="1304"/>
      </w:tblGrid>
      <w:tr w:rsidR="0096719C" w:rsidRPr="00FE4F4C" w14:paraId="552DB456" w14:textId="77777777" w:rsidTr="00990D32">
        <w:tc>
          <w:tcPr>
            <w:tcW w:w="2802" w:type="dxa"/>
          </w:tcPr>
          <w:p w14:paraId="49F63ECD" w14:textId="77777777" w:rsidR="0096719C" w:rsidRPr="00FE4F4C" w:rsidRDefault="0096719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6D4134C" w14:textId="77777777" w:rsidR="0096719C" w:rsidRPr="00FE4F4C" w:rsidRDefault="0096719C">
            <w:pPr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10F4EF67" w14:textId="77777777" w:rsidR="0096719C" w:rsidRPr="00FE4F4C" w:rsidRDefault="0096719C">
            <w:pPr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1F90FD04" w14:textId="77777777" w:rsidR="0096719C" w:rsidRPr="00FE4F4C" w:rsidRDefault="0096719C">
            <w:pPr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18473794" w14:textId="77777777" w:rsidR="0096719C" w:rsidRPr="00FE4F4C" w:rsidRDefault="0096719C">
            <w:pPr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7F2BFA49" w14:textId="77777777" w:rsidR="0096719C" w:rsidRPr="00FE4F4C" w:rsidRDefault="0096719C">
            <w:pPr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>Seminarium</w:t>
            </w:r>
          </w:p>
        </w:tc>
      </w:tr>
      <w:tr w:rsidR="0096719C" w:rsidRPr="00FE4F4C" w14:paraId="229B4C81" w14:textId="77777777" w:rsidTr="005A4848">
        <w:tc>
          <w:tcPr>
            <w:tcW w:w="2802" w:type="dxa"/>
          </w:tcPr>
          <w:p w14:paraId="556C1DC9" w14:textId="77777777" w:rsidR="0096719C" w:rsidRPr="00FE4F4C" w:rsidRDefault="00BE27A3" w:rsidP="00EB330B">
            <w:pPr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>L</w:t>
            </w:r>
            <w:r w:rsidR="0096719C" w:rsidRPr="00FE4F4C">
              <w:rPr>
                <w:color w:val="000000"/>
                <w:sz w:val="22"/>
                <w:szCs w:val="22"/>
              </w:rPr>
              <w:t>iczba godzin</w:t>
            </w:r>
            <w:r w:rsidR="00EB330B" w:rsidRPr="00FE4F4C">
              <w:rPr>
                <w:color w:val="000000"/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  <w:vAlign w:val="center"/>
          </w:tcPr>
          <w:p w14:paraId="2FBF79FE" w14:textId="77777777" w:rsidR="0096719C" w:rsidRPr="00FE4F4C" w:rsidRDefault="0096719C" w:rsidP="005A484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5FB7D42C" w14:textId="77777777" w:rsidR="0096719C" w:rsidRPr="00FE4F4C" w:rsidRDefault="0096719C" w:rsidP="005A484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2A538017" w14:textId="77777777" w:rsidR="0096719C" w:rsidRPr="00FE4F4C" w:rsidRDefault="0096719C" w:rsidP="005A484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065BF9B" w14:textId="77777777" w:rsidR="0096719C" w:rsidRPr="00E72214" w:rsidRDefault="003A7C5F" w:rsidP="005A4848">
            <w:pPr>
              <w:jc w:val="center"/>
              <w:rPr>
                <w:color w:val="000000"/>
                <w:sz w:val="22"/>
                <w:szCs w:val="22"/>
              </w:rPr>
            </w:pPr>
            <w:r w:rsidRPr="00E72214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305" w:type="dxa"/>
            <w:vAlign w:val="center"/>
          </w:tcPr>
          <w:p w14:paraId="3A748190" w14:textId="77777777" w:rsidR="0096719C" w:rsidRPr="00FE4F4C" w:rsidRDefault="0096719C" w:rsidP="005A484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EB330B" w:rsidRPr="00FE4F4C" w14:paraId="36788939" w14:textId="77777777" w:rsidTr="005A4848">
        <w:tc>
          <w:tcPr>
            <w:tcW w:w="2802" w:type="dxa"/>
          </w:tcPr>
          <w:p w14:paraId="3AD2A683" w14:textId="77777777" w:rsidR="00EB330B" w:rsidRPr="00FE4F4C" w:rsidRDefault="00EB330B" w:rsidP="00EB330B">
            <w:pPr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>Liczba godzin całkowitego nakładu pracy studenta (CNPS</w:t>
            </w:r>
            <w:r w:rsidR="00DA525E" w:rsidRPr="00FE4F4C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center"/>
          </w:tcPr>
          <w:p w14:paraId="3E4ACB87" w14:textId="77777777" w:rsidR="00EB330B" w:rsidRPr="00FE4F4C" w:rsidRDefault="00EB330B" w:rsidP="005A484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566ECF03" w14:textId="77777777" w:rsidR="00EB330B" w:rsidRPr="00FE4F4C" w:rsidRDefault="00EB330B" w:rsidP="005A484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74087F2D" w14:textId="77777777" w:rsidR="00EB330B" w:rsidRPr="00FE4F4C" w:rsidRDefault="00EB330B" w:rsidP="005A484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503E06E" w14:textId="5FC810B8" w:rsidR="00EB330B" w:rsidRPr="00E72214" w:rsidRDefault="00E72214" w:rsidP="005A4848">
            <w:pPr>
              <w:jc w:val="center"/>
              <w:rPr>
                <w:color w:val="000000"/>
                <w:sz w:val="22"/>
                <w:szCs w:val="22"/>
              </w:rPr>
            </w:pPr>
            <w:r w:rsidRPr="00E72214">
              <w:rPr>
                <w:color w:val="000000"/>
                <w:sz w:val="22"/>
                <w:szCs w:val="22"/>
              </w:rPr>
              <w:t>1</w:t>
            </w:r>
            <w:r w:rsidR="005E13CA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305" w:type="dxa"/>
            <w:vAlign w:val="center"/>
          </w:tcPr>
          <w:p w14:paraId="00C591D7" w14:textId="77777777" w:rsidR="00EB330B" w:rsidRPr="00FE4F4C" w:rsidRDefault="00EB330B" w:rsidP="005A484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96719C" w:rsidRPr="00FE4F4C" w14:paraId="59FB3014" w14:textId="77777777" w:rsidTr="005A4848">
        <w:tc>
          <w:tcPr>
            <w:tcW w:w="2802" w:type="dxa"/>
          </w:tcPr>
          <w:p w14:paraId="49351850" w14:textId="77777777" w:rsidR="0096719C" w:rsidRPr="00FE4F4C" w:rsidRDefault="0096719C">
            <w:pPr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14:paraId="14F29ABE" w14:textId="77777777" w:rsidR="0096719C" w:rsidRPr="00FE4F4C" w:rsidRDefault="0096719C" w:rsidP="005A4848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14:paraId="3A273128" w14:textId="77777777" w:rsidR="0096719C" w:rsidRPr="00FE4F4C" w:rsidRDefault="0096719C" w:rsidP="005A4848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26" w:type="dxa"/>
            <w:vAlign w:val="center"/>
          </w:tcPr>
          <w:p w14:paraId="0C95A5F9" w14:textId="77777777" w:rsidR="0096719C" w:rsidRPr="00FE4F4C" w:rsidRDefault="0096719C" w:rsidP="005A4848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40CFE26" w14:textId="77777777" w:rsidR="0096719C" w:rsidRPr="00E72214" w:rsidRDefault="0016135A" w:rsidP="005A4848">
            <w:pPr>
              <w:jc w:val="center"/>
              <w:rPr>
                <w:color w:val="000000"/>
                <w:sz w:val="20"/>
                <w:szCs w:val="20"/>
              </w:rPr>
            </w:pPr>
            <w:r w:rsidRPr="00E72214">
              <w:rPr>
                <w:color w:val="000000"/>
                <w:sz w:val="20"/>
                <w:szCs w:val="20"/>
              </w:rPr>
              <w:t>zaliczenie na ocenę</w:t>
            </w:r>
          </w:p>
        </w:tc>
        <w:tc>
          <w:tcPr>
            <w:tcW w:w="1305" w:type="dxa"/>
            <w:vAlign w:val="center"/>
          </w:tcPr>
          <w:p w14:paraId="617ED696" w14:textId="77777777" w:rsidR="0096719C" w:rsidRPr="00FE4F4C" w:rsidRDefault="0096719C" w:rsidP="005A4848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96719C" w:rsidRPr="00FE4F4C" w14:paraId="650013D9" w14:textId="77777777" w:rsidTr="005A4848">
        <w:tc>
          <w:tcPr>
            <w:tcW w:w="2802" w:type="dxa"/>
          </w:tcPr>
          <w:p w14:paraId="14704536" w14:textId="77777777" w:rsidR="0096719C" w:rsidRPr="00FE4F4C" w:rsidRDefault="0050644A" w:rsidP="00990D32">
            <w:pPr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 xml:space="preserve">Dla </w:t>
            </w:r>
            <w:r w:rsidR="0096719C" w:rsidRPr="00FE4F4C">
              <w:rPr>
                <w:color w:val="000000"/>
                <w:sz w:val="22"/>
                <w:szCs w:val="22"/>
              </w:rPr>
              <w:t>grup</w:t>
            </w:r>
            <w:r w:rsidRPr="00FE4F4C">
              <w:rPr>
                <w:color w:val="000000"/>
                <w:sz w:val="22"/>
                <w:szCs w:val="22"/>
              </w:rPr>
              <w:t>y</w:t>
            </w:r>
            <w:r w:rsidR="0096719C" w:rsidRPr="00FE4F4C">
              <w:rPr>
                <w:color w:val="000000"/>
                <w:sz w:val="22"/>
                <w:szCs w:val="22"/>
              </w:rPr>
              <w:t xml:space="preserve"> kursów</w:t>
            </w:r>
            <w:r w:rsidRPr="00FE4F4C">
              <w:rPr>
                <w:color w:val="000000"/>
                <w:sz w:val="22"/>
                <w:szCs w:val="22"/>
              </w:rPr>
              <w:t xml:space="preserve"> </w:t>
            </w:r>
            <w:r w:rsidR="00990D32" w:rsidRPr="00FE4F4C">
              <w:rPr>
                <w:color w:val="000000"/>
                <w:sz w:val="22"/>
                <w:szCs w:val="22"/>
              </w:rPr>
              <w:t>za</w:t>
            </w:r>
            <w:r w:rsidRPr="00FE4F4C">
              <w:rPr>
                <w:color w:val="000000"/>
                <w:sz w:val="22"/>
                <w:szCs w:val="22"/>
              </w:rPr>
              <w:t>znaczyć kurs końcowy</w:t>
            </w:r>
            <w:r w:rsidR="00990D32" w:rsidRPr="00FE4F4C">
              <w:rPr>
                <w:color w:val="000000"/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  <w:vAlign w:val="center"/>
          </w:tcPr>
          <w:p w14:paraId="321BE935" w14:textId="77777777" w:rsidR="0096719C" w:rsidRPr="00FE4F4C" w:rsidRDefault="0096719C" w:rsidP="005A484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73CE5FC1" w14:textId="77777777" w:rsidR="0096719C" w:rsidRPr="00FE4F4C" w:rsidRDefault="0096719C" w:rsidP="005A484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4F3C7695" w14:textId="77777777" w:rsidR="0096719C" w:rsidRPr="00FE4F4C" w:rsidRDefault="0096719C" w:rsidP="005A484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D9E1B8D" w14:textId="77777777" w:rsidR="0096719C" w:rsidRPr="00E72214" w:rsidRDefault="0096719C" w:rsidP="005A484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1593DFDE" w14:textId="77777777" w:rsidR="0096719C" w:rsidRPr="00FE4F4C" w:rsidRDefault="0096719C" w:rsidP="005A484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C4A38" w:rsidRPr="00FE4F4C" w14:paraId="13A38FBC" w14:textId="77777777" w:rsidTr="005A4848">
        <w:tc>
          <w:tcPr>
            <w:tcW w:w="2802" w:type="dxa"/>
          </w:tcPr>
          <w:p w14:paraId="4F06619E" w14:textId="77777777" w:rsidR="002C4A38" w:rsidRPr="00FE4F4C" w:rsidRDefault="002C4A38">
            <w:pPr>
              <w:rPr>
                <w:color w:val="000000"/>
                <w:sz w:val="20"/>
                <w:szCs w:val="20"/>
              </w:rPr>
            </w:pPr>
            <w:r w:rsidRPr="00FE4F4C">
              <w:rPr>
                <w:color w:val="000000"/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14:paraId="42DBD8EB" w14:textId="77777777" w:rsidR="002C4A38" w:rsidRPr="00FE4F4C" w:rsidRDefault="002C4A38" w:rsidP="005A484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071D8624" w14:textId="77777777" w:rsidR="002C4A38" w:rsidRPr="00FE4F4C" w:rsidRDefault="002C4A38" w:rsidP="005A484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12AFD398" w14:textId="77777777" w:rsidR="002C4A38" w:rsidRPr="00FE4F4C" w:rsidRDefault="002C4A38" w:rsidP="005A484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E5530C0" w14:textId="109C3116" w:rsidR="002C4A38" w:rsidRPr="00E72214" w:rsidRDefault="00E72214" w:rsidP="005A4848">
            <w:pPr>
              <w:jc w:val="center"/>
              <w:rPr>
                <w:color w:val="000000"/>
                <w:sz w:val="22"/>
                <w:szCs w:val="22"/>
              </w:rPr>
            </w:pPr>
            <w:r w:rsidRPr="00E7221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305" w:type="dxa"/>
            <w:vAlign w:val="center"/>
          </w:tcPr>
          <w:p w14:paraId="253C4158" w14:textId="77777777" w:rsidR="002C4A38" w:rsidRPr="00FE4F4C" w:rsidRDefault="002C4A38" w:rsidP="005A484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9B74F0" w:rsidRPr="00FE4F4C" w14:paraId="1BE7DAE1" w14:textId="77777777" w:rsidTr="005A4848">
        <w:tc>
          <w:tcPr>
            <w:tcW w:w="2802" w:type="dxa"/>
          </w:tcPr>
          <w:p w14:paraId="04CDCCB5" w14:textId="77777777" w:rsidR="005C16CA" w:rsidRPr="00FE4F4C" w:rsidRDefault="005C16CA" w:rsidP="00BE27A3">
            <w:pPr>
              <w:jc w:val="right"/>
              <w:rPr>
                <w:color w:val="000000"/>
                <w:sz w:val="20"/>
                <w:szCs w:val="20"/>
              </w:rPr>
            </w:pPr>
            <w:r w:rsidRPr="00FE4F4C">
              <w:rPr>
                <w:color w:val="000000"/>
                <w:sz w:val="20"/>
                <w:szCs w:val="20"/>
              </w:rPr>
              <w:t>w</w:t>
            </w:r>
            <w:r w:rsidR="00BE27A3" w:rsidRPr="00FE4F4C">
              <w:rPr>
                <w:color w:val="000000"/>
                <w:sz w:val="20"/>
                <w:szCs w:val="20"/>
              </w:rPr>
              <w:t xml:space="preserve"> tym liczba punktów odpowiadająca zajęciom </w:t>
            </w:r>
          </w:p>
          <w:p w14:paraId="6632F213" w14:textId="77777777" w:rsidR="009B74F0" w:rsidRPr="00FE4F4C" w:rsidRDefault="00BE27A3" w:rsidP="00BE27A3">
            <w:pPr>
              <w:jc w:val="right"/>
              <w:rPr>
                <w:color w:val="000000"/>
                <w:sz w:val="20"/>
                <w:szCs w:val="20"/>
              </w:rPr>
            </w:pPr>
            <w:r w:rsidRPr="00FE4F4C">
              <w:rPr>
                <w:color w:val="000000"/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14:paraId="4B7DB731" w14:textId="77777777" w:rsidR="009B74F0" w:rsidRPr="00FE4F4C" w:rsidRDefault="009B74F0" w:rsidP="005A484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30E9A90B" w14:textId="77777777" w:rsidR="009B74F0" w:rsidRPr="00FE4F4C" w:rsidRDefault="009B74F0" w:rsidP="005A484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0F06E776" w14:textId="77777777" w:rsidR="009B74F0" w:rsidRPr="00FE4F4C" w:rsidRDefault="009B74F0" w:rsidP="005A484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6EA52E4" w14:textId="5313C221" w:rsidR="009B74F0" w:rsidRPr="00E72214" w:rsidRDefault="00E72214" w:rsidP="005A4848">
            <w:pPr>
              <w:jc w:val="center"/>
              <w:rPr>
                <w:color w:val="000000"/>
                <w:sz w:val="22"/>
                <w:szCs w:val="22"/>
              </w:rPr>
            </w:pPr>
            <w:r w:rsidRPr="00E7221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305" w:type="dxa"/>
            <w:vAlign w:val="center"/>
          </w:tcPr>
          <w:p w14:paraId="367AB112" w14:textId="77777777" w:rsidR="009B74F0" w:rsidRPr="00FE4F4C" w:rsidRDefault="009B74F0" w:rsidP="005A484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EB330B" w:rsidRPr="00FE4F4C" w14:paraId="3509DDDE" w14:textId="77777777" w:rsidTr="005A4848">
        <w:tc>
          <w:tcPr>
            <w:tcW w:w="2802" w:type="dxa"/>
          </w:tcPr>
          <w:p w14:paraId="28C4AD53" w14:textId="77777777" w:rsidR="00EB330B" w:rsidRPr="00FE4F4C" w:rsidRDefault="00C35AC8" w:rsidP="00C35AC8">
            <w:pPr>
              <w:jc w:val="right"/>
              <w:rPr>
                <w:color w:val="000000"/>
                <w:sz w:val="20"/>
                <w:szCs w:val="20"/>
              </w:rPr>
            </w:pPr>
            <w:r w:rsidRPr="00FE4F4C">
              <w:rPr>
                <w:color w:val="000000"/>
                <w:sz w:val="20"/>
                <w:szCs w:val="20"/>
              </w:rPr>
              <w:t>w</w:t>
            </w:r>
            <w:r w:rsidR="00EB330B" w:rsidRPr="00FE4F4C">
              <w:rPr>
                <w:color w:val="000000"/>
                <w:sz w:val="20"/>
                <w:szCs w:val="20"/>
              </w:rPr>
              <w:t xml:space="preserve"> tym liczba punktów ECTS odpowiadająca zajęciom wymagającym bezpośredniego kontaktu  (BK)</w:t>
            </w:r>
          </w:p>
        </w:tc>
        <w:tc>
          <w:tcPr>
            <w:tcW w:w="1134" w:type="dxa"/>
            <w:vAlign w:val="center"/>
          </w:tcPr>
          <w:p w14:paraId="1C3A1CDA" w14:textId="77777777" w:rsidR="00EB330B" w:rsidRPr="00FE4F4C" w:rsidRDefault="00EB330B" w:rsidP="005A484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7C71868C" w14:textId="77777777" w:rsidR="00EB330B" w:rsidRPr="00FE4F4C" w:rsidRDefault="00EB330B" w:rsidP="005A484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2A43A145" w14:textId="77777777" w:rsidR="00EB330B" w:rsidRPr="00FE4F4C" w:rsidRDefault="00EB330B" w:rsidP="005A484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F8EAA01" w14:textId="52B14100" w:rsidR="00EB330B" w:rsidRPr="00E72214" w:rsidRDefault="00E72214" w:rsidP="005A4848">
            <w:pPr>
              <w:jc w:val="center"/>
              <w:rPr>
                <w:color w:val="000000"/>
                <w:sz w:val="22"/>
                <w:szCs w:val="22"/>
              </w:rPr>
            </w:pPr>
            <w:r w:rsidRPr="00E72214">
              <w:rPr>
                <w:color w:val="000000"/>
                <w:sz w:val="22"/>
                <w:szCs w:val="22"/>
              </w:rPr>
              <w:t>1,</w:t>
            </w:r>
            <w:r w:rsidR="005E13C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305" w:type="dxa"/>
            <w:vAlign w:val="center"/>
          </w:tcPr>
          <w:p w14:paraId="1F1CF5AE" w14:textId="77777777" w:rsidR="00EB330B" w:rsidRPr="00FE4F4C" w:rsidRDefault="00EB330B" w:rsidP="005A484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</w:tbl>
    <w:p w14:paraId="56915654" w14:textId="77777777" w:rsidR="0096719C" w:rsidRPr="00FE4F4C" w:rsidRDefault="0096719C">
      <w:pPr>
        <w:rPr>
          <w:color w:val="000000"/>
          <w:sz w:val="12"/>
          <w:szCs w:val="12"/>
        </w:rPr>
      </w:pPr>
    </w:p>
    <w:p w14:paraId="20A9B5B3" w14:textId="77777777" w:rsidR="00EF221E" w:rsidRPr="00FE4F4C" w:rsidRDefault="00EF221E" w:rsidP="00EF221E">
      <w:pPr>
        <w:rPr>
          <w:color w:val="000000"/>
          <w:sz w:val="12"/>
          <w:szCs w:val="12"/>
        </w:rPr>
      </w:pPr>
      <w:r w:rsidRPr="00FE4F4C">
        <w:rPr>
          <w:color w:val="000000"/>
          <w:sz w:val="12"/>
          <w:szCs w:val="12"/>
        </w:rPr>
        <w:t>*niepotrzebne skreślić</w:t>
      </w:r>
    </w:p>
    <w:p w14:paraId="29AC5E0F" w14:textId="77777777" w:rsidR="005C16CA" w:rsidRPr="00FE4F4C" w:rsidRDefault="005C16CA">
      <w:pPr>
        <w:rPr>
          <w:color w:val="000000"/>
          <w:sz w:val="12"/>
          <w:szCs w:val="12"/>
        </w:rPr>
      </w:pPr>
    </w:p>
    <w:p w14:paraId="54A12A9B" w14:textId="77777777" w:rsidR="003C37E7" w:rsidRPr="00FE4F4C" w:rsidRDefault="003C37E7">
      <w:pPr>
        <w:rPr>
          <w:color w:val="000000"/>
          <w:sz w:val="12"/>
          <w:szCs w:val="12"/>
        </w:rPr>
      </w:pPr>
    </w:p>
    <w:tbl>
      <w:tblPr>
        <w:tblW w:w="929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92"/>
      </w:tblGrid>
      <w:tr w:rsidR="00D552A5" w:rsidRPr="00FE4F4C" w14:paraId="6129C255" w14:textId="77777777" w:rsidTr="0048043F">
        <w:tc>
          <w:tcPr>
            <w:tcW w:w="9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C6F40" w14:textId="77777777" w:rsidR="003A7C5F" w:rsidRPr="00FE4F4C" w:rsidRDefault="00D552A5" w:rsidP="00ED6B6E">
            <w:pPr>
              <w:pStyle w:val="Tekstpodstawowy"/>
              <w:snapToGrid w:val="0"/>
              <w:spacing w:before="60" w:after="20"/>
              <w:rPr>
                <w:b/>
                <w:bCs/>
                <w:color w:val="000000"/>
                <w:sz w:val="22"/>
              </w:rPr>
            </w:pPr>
            <w:r w:rsidRPr="00FE4F4C">
              <w:rPr>
                <w:color w:val="000000"/>
              </w:rPr>
              <w:t>WYMAGANIA WST</w:t>
            </w:r>
            <w:r w:rsidR="003F183E" w:rsidRPr="00FE4F4C">
              <w:rPr>
                <w:color w:val="000000"/>
              </w:rPr>
              <w:t>Ę</w:t>
            </w:r>
            <w:r w:rsidRPr="00FE4F4C">
              <w:rPr>
                <w:color w:val="000000"/>
              </w:rPr>
              <w:t>PNE W ZAKRESIE WIEDZY, UMIEJĘTNOŚCI I INNYCH KOMPETENCJI</w:t>
            </w:r>
          </w:p>
          <w:p w14:paraId="1A74B628" w14:textId="77777777" w:rsidR="00696E8B" w:rsidRDefault="00696E8B" w:rsidP="002B02F6">
            <w:pPr>
              <w:ind w:left="10"/>
              <w:rPr>
                <w:b/>
                <w:color w:val="000000"/>
                <w:sz w:val="22"/>
              </w:rPr>
            </w:pPr>
          </w:p>
          <w:p w14:paraId="0A7CD016" w14:textId="77777777" w:rsidR="005C16CA" w:rsidRPr="00696E8B" w:rsidRDefault="003A7C5F" w:rsidP="002B02F6">
            <w:pPr>
              <w:ind w:left="10"/>
              <w:rPr>
                <w:b/>
                <w:color w:val="000000"/>
                <w:sz w:val="22"/>
              </w:rPr>
            </w:pPr>
            <w:r w:rsidRPr="000363D3">
              <w:rPr>
                <w:bCs/>
                <w:color w:val="000000"/>
                <w:sz w:val="22"/>
              </w:rPr>
              <w:t xml:space="preserve">Podstawowa wiedza z zakresu zarządzania </w:t>
            </w:r>
            <w:r w:rsidR="002B02F6" w:rsidRPr="000363D3">
              <w:rPr>
                <w:bCs/>
                <w:color w:val="000000"/>
                <w:sz w:val="22"/>
              </w:rPr>
              <w:t>jakością</w:t>
            </w:r>
            <w:r w:rsidR="006128B1" w:rsidRPr="00696E8B">
              <w:rPr>
                <w:b/>
                <w:color w:val="000000"/>
                <w:sz w:val="22"/>
              </w:rPr>
              <w:t>.</w:t>
            </w:r>
          </w:p>
          <w:p w14:paraId="71478E44" w14:textId="77777777" w:rsidR="002B02F6" w:rsidRPr="00FE4F4C" w:rsidRDefault="002B02F6" w:rsidP="002B02F6">
            <w:pPr>
              <w:ind w:left="370"/>
              <w:rPr>
                <w:color w:val="000000"/>
              </w:rPr>
            </w:pPr>
          </w:p>
        </w:tc>
      </w:tr>
    </w:tbl>
    <w:p w14:paraId="1A112BFF" w14:textId="77777777" w:rsidR="003C37E7" w:rsidRPr="00FE4F4C" w:rsidRDefault="003C37E7">
      <w:pPr>
        <w:rPr>
          <w:color w:val="000000"/>
          <w:sz w:val="12"/>
          <w:szCs w:val="12"/>
        </w:rPr>
      </w:pPr>
    </w:p>
    <w:p w14:paraId="1FD18571" w14:textId="77777777" w:rsidR="009E23F5" w:rsidRPr="00FE4F4C" w:rsidRDefault="005C16CA">
      <w:pPr>
        <w:rPr>
          <w:color w:val="000000"/>
          <w:sz w:val="12"/>
          <w:szCs w:val="12"/>
        </w:rPr>
      </w:pPr>
      <w:r w:rsidRPr="00FE4F4C">
        <w:rPr>
          <w:color w:val="000000"/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E23F5" w:rsidRPr="00FE4F4C" w14:paraId="662C626F" w14:textId="77777777" w:rsidTr="001A43C0">
        <w:tc>
          <w:tcPr>
            <w:tcW w:w="9210" w:type="dxa"/>
          </w:tcPr>
          <w:p w14:paraId="43F9158B" w14:textId="77777777" w:rsidR="003A7C5F" w:rsidRPr="00FE4F4C" w:rsidRDefault="009E23F5" w:rsidP="00ED6B6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FE4F4C">
              <w:rPr>
                <w:b/>
                <w:color w:val="000000"/>
                <w:sz w:val="22"/>
                <w:szCs w:val="22"/>
              </w:rPr>
              <w:t>CELE PRZEDMIOTU</w:t>
            </w:r>
          </w:p>
          <w:p w14:paraId="45BC5900" w14:textId="77777777" w:rsidR="009E23F5" w:rsidRPr="00696E8B" w:rsidRDefault="00FB65C9" w:rsidP="00BA6B8F">
            <w:pPr>
              <w:ind w:left="284" w:hanging="426"/>
              <w:rPr>
                <w:b/>
                <w:color w:val="000000"/>
                <w:sz w:val="20"/>
                <w:szCs w:val="22"/>
              </w:rPr>
            </w:pPr>
            <w:r w:rsidRPr="00696E8B">
              <w:rPr>
                <w:b/>
                <w:color w:val="000000"/>
                <w:sz w:val="20"/>
                <w:szCs w:val="22"/>
              </w:rPr>
              <w:t>C1</w:t>
            </w:r>
            <w:r w:rsidR="003A7C5F" w:rsidRPr="00696E8B">
              <w:rPr>
                <w:b/>
                <w:color w:val="000000"/>
                <w:sz w:val="20"/>
                <w:szCs w:val="22"/>
              </w:rPr>
              <w:t>.</w:t>
            </w:r>
            <w:r w:rsidR="005C16CA" w:rsidRPr="00696E8B">
              <w:rPr>
                <w:b/>
                <w:color w:val="000000"/>
                <w:sz w:val="20"/>
                <w:szCs w:val="22"/>
              </w:rPr>
              <w:t xml:space="preserve"> </w:t>
            </w:r>
            <w:r w:rsidR="003A7C5F" w:rsidRPr="00696E8B">
              <w:rPr>
                <w:b/>
                <w:color w:val="000000"/>
                <w:sz w:val="20"/>
                <w:szCs w:val="22"/>
              </w:rPr>
              <w:t xml:space="preserve">Nabycie umiejętności identyfikowania i analizowania problemów związanych z funkcjonowaniem systemów zarządzania jakością w </w:t>
            </w:r>
            <w:r w:rsidRPr="00696E8B">
              <w:rPr>
                <w:b/>
                <w:color w:val="000000"/>
                <w:sz w:val="20"/>
                <w:szCs w:val="22"/>
              </w:rPr>
              <w:t xml:space="preserve">realnych </w:t>
            </w:r>
            <w:r w:rsidR="003A7C5F" w:rsidRPr="00696E8B">
              <w:rPr>
                <w:b/>
                <w:color w:val="000000"/>
                <w:sz w:val="20"/>
                <w:szCs w:val="22"/>
              </w:rPr>
              <w:t>organizacjach</w:t>
            </w:r>
            <w:r w:rsidR="002B02F6" w:rsidRPr="00696E8B">
              <w:rPr>
                <w:b/>
                <w:color w:val="000000"/>
                <w:sz w:val="20"/>
                <w:szCs w:val="22"/>
              </w:rPr>
              <w:t>.</w:t>
            </w:r>
          </w:p>
          <w:p w14:paraId="65AF373B" w14:textId="77777777" w:rsidR="009E23F5" w:rsidRDefault="00183D94" w:rsidP="00BA6B8F">
            <w:pPr>
              <w:ind w:left="284" w:hanging="426"/>
              <w:rPr>
                <w:color w:val="000000"/>
                <w:sz w:val="20"/>
                <w:szCs w:val="22"/>
              </w:rPr>
            </w:pPr>
            <w:r w:rsidRPr="00696E8B">
              <w:rPr>
                <w:b/>
                <w:color w:val="000000"/>
                <w:sz w:val="20"/>
                <w:szCs w:val="22"/>
              </w:rPr>
              <w:t>C2</w:t>
            </w:r>
            <w:r w:rsidR="003A7C5F" w:rsidRPr="00696E8B">
              <w:rPr>
                <w:b/>
                <w:color w:val="000000"/>
                <w:sz w:val="20"/>
                <w:szCs w:val="22"/>
              </w:rPr>
              <w:t xml:space="preserve">. Nabycie umiejętności w zakresie praktycznego wykorzystania nabytej wiedzy </w:t>
            </w:r>
            <w:r w:rsidR="007E63CD">
              <w:rPr>
                <w:b/>
                <w:color w:val="000000"/>
                <w:sz w:val="20"/>
                <w:szCs w:val="22"/>
              </w:rPr>
              <w:t>z zakre</w:t>
            </w:r>
            <w:r w:rsidR="00C93714">
              <w:rPr>
                <w:b/>
                <w:color w:val="000000"/>
                <w:sz w:val="20"/>
                <w:szCs w:val="22"/>
              </w:rPr>
              <w:t>s</w:t>
            </w:r>
            <w:r w:rsidR="007E63CD">
              <w:rPr>
                <w:b/>
                <w:color w:val="000000"/>
                <w:sz w:val="20"/>
                <w:szCs w:val="22"/>
              </w:rPr>
              <w:t xml:space="preserve">u zarządzania jakością </w:t>
            </w:r>
            <w:r w:rsidR="003A7C5F" w:rsidRPr="00696E8B">
              <w:rPr>
                <w:b/>
                <w:color w:val="000000"/>
                <w:sz w:val="20"/>
                <w:szCs w:val="22"/>
              </w:rPr>
              <w:t>do projektowania rozwiązań doskonalących funkcjonujący system zarządzania jakością w wybranych organizacjach</w:t>
            </w:r>
            <w:r w:rsidR="003A7C5F" w:rsidRPr="002B02F6">
              <w:rPr>
                <w:color w:val="000000"/>
                <w:sz w:val="20"/>
                <w:szCs w:val="22"/>
              </w:rPr>
              <w:t>.</w:t>
            </w:r>
          </w:p>
          <w:p w14:paraId="0DE6B14C" w14:textId="77777777" w:rsidR="00696E8B" w:rsidRPr="00FE4F4C" w:rsidRDefault="00696E8B" w:rsidP="00ED6B6E">
            <w:pPr>
              <w:rPr>
                <w:color w:val="000000"/>
                <w:sz w:val="22"/>
                <w:szCs w:val="22"/>
              </w:rPr>
            </w:pPr>
          </w:p>
        </w:tc>
      </w:tr>
    </w:tbl>
    <w:p w14:paraId="4FC93482" w14:textId="77777777" w:rsidR="005C16CA" w:rsidRPr="00FE4F4C" w:rsidRDefault="005C16CA">
      <w:pPr>
        <w:rPr>
          <w:color w:val="000000"/>
          <w:sz w:val="12"/>
          <w:szCs w:val="12"/>
        </w:rPr>
      </w:pPr>
    </w:p>
    <w:p w14:paraId="74F0468D" w14:textId="77777777" w:rsidR="005C16CA" w:rsidRPr="00FE4F4C" w:rsidRDefault="005C16CA">
      <w:pPr>
        <w:rPr>
          <w:color w:val="000000"/>
          <w:sz w:val="12"/>
          <w:szCs w:val="12"/>
        </w:rPr>
      </w:pPr>
    </w:p>
    <w:p w14:paraId="40CF7B92" w14:textId="77777777" w:rsidR="005C16CA" w:rsidRPr="00FE4F4C" w:rsidRDefault="005C16CA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FE4F4C" w14:paraId="52B27612" w14:textId="77777777" w:rsidTr="00E0752C">
        <w:trPr>
          <w:trHeight w:val="239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C45CB0" w14:textId="6D18B507" w:rsidR="00D552A5" w:rsidRPr="00FE4F4C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  <w:rPr>
                <w:color w:val="000000"/>
              </w:rPr>
            </w:pPr>
            <w:r w:rsidRPr="00FE4F4C">
              <w:rPr>
                <w:color w:val="000000"/>
              </w:rPr>
              <w:lastRenderedPageBreak/>
              <w:t xml:space="preserve">PRZEDMIOTOWE </w:t>
            </w:r>
            <w:r w:rsidR="00D552A5" w:rsidRPr="00FE4F4C">
              <w:rPr>
                <w:color w:val="000000"/>
              </w:rPr>
              <w:t xml:space="preserve">EFEKTY </w:t>
            </w:r>
            <w:r w:rsidR="0020727B">
              <w:rPr>
                <w:color w:val="000000"/>
              </w:rPr>
              <w:t xml:space="preserve">UCZENIA </w:t>
            </w:r>
            <w:r w:rsidR="00252DBF" w:rsidRPr="00FE4F4C">
              <w:rPr>
                <w:color w:val="000000"/>
              </w:rPr>
              <w:t xml:space="preserve"> </w:t>
            </w:r>
          </w:p>
          <w:p w14:paraId="7224C52B" w14:textId="77777777" w:rsidR="001E0D88" w:rsidRPr="00FE4F4C" w:rsidRDefault="001E0D88" w:rsidP="001E0D88">
            <w:pPr>
              <w:tabs>
                <w:tab w:val="left" w:pos="719"/>
              </w:tabs>
              <w:ind w:left="719" w:hanging="719"/>
              <w:rPr>
                <w:color w:val="000000"/>
              </w:rPr>
            </w:pPr>
            <w:r w:rsidRPr="00FE4F4C">
              <w:rPr>
                <w:color w:val="000000"/>
              </w:rPr>
              <w:t>Z zakresu umiejętności:</w:t>
            </w:r>
          </w:p>
          <w:p w14:paraId="07ACFEEE" w14:textId="731C1AA9" w:rsidR="00FB48FE" w:rsidRPr="00FE4F4C" w:rsidRDefault="00FB48FE" w:rsidP="00FB48FE">
            <w:pPr>
              <w:tabs>
                <w:tab w:val="left" w:pos="719"/>
              </w:tabs>
              <w:ind w:left="719" w:hanging="719"/>
              <w:rPr>
                <w:color w:val="000000"/>
              </w:rPr>
            </w:pPr>
            <w:r w:rsidRPr="00FE4F4C">
              <w:rPr>
                <w:b/>
                <w:bCs/>
                <w:color w:val="000000"/>
                <w:sz w:val="20"/>
                <w:szCs w:val="20"/>
              </w:rPr>
              <w:t>PE</w:t>
            </w:r>
            <w:r w:rsidR="0020727B">
              <w:rPr>
                <w:b/>
                <w:bCs/>
                <w:color w:val="000000"/>
                <w:sz w:val="20"/>
                <w:szCs w:val="20"/>
              </w:rPr>
              <w:t>U</w:t>
            </w:r>
            <w:r w:rsidRPr="00FE4F4C">
              <w:rPr>
                <w:b/>
                <w:bCs/>
                <w:color w:val="000000"/>
                <w:sz w:val="20"/>
                <w:szCs w:val="20"/>
              </w:rPr>
              <w:t xml:space="preserve">_U01 – </w:t>
            </w:r>
            <w:r w:rsidR="002B2D6D">
              <w:rPr>
                <w:b/>
                <w:bCs/>
                <w:color w:val="000000"/>
                <w:sz w:val="20"/>
                <w:szCs w:val="20"/>
              </w:rPr>
              <w:t xml:space="preserve">Student </w:t>
            </w:r>
            <w:r w:rsidRPr="00FE4F4C">
              <w:rPr>
                <w:b/>
                <w:bCs/>
                <w:color w:val="000000"/>
                <w:sz w:val="20"/>
                <w:szCs w:val="20"/>
              </w:rPr>
              <w:t>potrafi</w:t>
            </w:r>
            <w:r w:rsidR="00183D94">
              <w:rPr>
                <w:b/>
                <w:bCs/>
                <w:color w:val="000000"/>
                <w:sz w:val="20"/>
                <w:szCs w:val="20"/>
              </w:rPr>
              <w:t xml:space="preserve"> diagnozować istniejący system zarządzania jakością w realnej organizacji oraz </w:t>
            </w:r>
            <w:r w:rsidRPr="00FE4F4C">
              <w:rPr>
                <w:b/>
                <w:bCs/>
                <w:color w:val="000000"/>
                <w:sz w:val="20"/>
                <w:szCs w:val="20"/>
              </w:rPr>
              <w:t xml:space="preserve">wskazać możliwości </w:t>
            </w:r>
            <w:r w:rsidR="00183D94">
              <w:rPr>
                <w:b/>
                <w:bCs/>
                <w:color w:val="000000"/>
                <w:sz w:val="20"/>
                <w:szCs w:val="20"/>
              </w:rPr>
              <w:t xml:space="preserve">jego </w:t>
            </w:r>
            <w:r w:rsidRPr="00FE4F4C">
              <w:rPr>
                <w:b/>
                <w:bCs/>
                <w:color w:val="000000"/>
                <w:sz w:val="20"/>
                <w:szCs w:val="20"/>
              </w:rPr>
              <w:t>usprawnienia</w:t>
            </w:r>
          </w:p>
          <w:p w14:paraId="12BCB121" w14:textId="77777777" w:rsidR="00FB48FE" w:rsidRPr="00FE4F4C" w:rsidRDefault="00FB48FE" w:rsidP="00674169">
            <w:pPr>
              <w:tabs>
                <w:tab w:val="left" w:pos="1208"/>
              </w:tabs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  <w:p w14:paraId="6BE3E918" w14:textId="77777777" w:rsidR="001E0D88" w:rsidRPr="00FE4F4C" w:rsidRDefault="001E0D88" w:rsidP="001E0D88">
            <w:pPr>
              <w:tabs>
                <w:tab w:val="left" w:pos="719"/>
              </w:tabs>
              <w:ind w:left="719" w:hanging="719"/>
              <w:rPr>
                <w:color w:val="000000"/>
              </w:rPr>
            </w:pPr>
            <w:r w:rsidRPr="00FE4F4C">
              <w:rPr>
                <w:color w:val="000000"/>
              </w:rPr>
              <w:t xml:space="preserve">Z zakresu </w:t>
            </w:r>
            <w:r w:rsidR="00195F9F" w:rsidRPr="00FE4F4C">
              <w:rPr>
                <w:color w:val="000000"/>
              </w:rPr>
              <w:t>kompetencji społecznych:</w:t>
            </w:r>
          </w:p>
          <w:p w14:paraId="21724112" w14:textId="2B3797DA" w:rsidR="00FB48FE" w:rsidRDefault="00183D94" w:rsidP="00FB48FE">
            <w:pPr>
              <w:tabs>
                <w:tab w:val="left" w:pos="719"/>
              </w:tabs>
              <w:ind w:left="719" w:hanging="719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PE</w:t>
            </w:r>
            <w:r w:rsidR="0020727B">
              <w:rPr>
                <w:b/>
                <w:bCs/>
                <w:color w:val="000000"/>
                <w:sz w:val="20"/>
                <w:szCs w:val="20"/>
              </w:rPr>
              <w:t>U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_K01 – </w:t>
            </w:r>
            <w:r w:rsidR="002B2D6D">
              <w:rPr>
                <w:b/>
                <w:bCs/>
                <w:color w:val="000000"/>
                <w:sz w:val="20"/>
                <w:szCs w:val="20"/>
              </w:rPr>
              <w:t xml:space="preserve">Student </w:t>
            </w:r>
            <w:r>
              <w:rPr>
                <w:b/>
                <w:bCs/>
                <w:color w:val="000000"/>
                <w:sz w:val="20"/>
                <w:szCs w:val="20"/>
              </w:rPr>
              <w:t>postępuje etycznie</w:t>
            </w:r>
          </w:p>
          <w:p w14:paraId="3737130D" w14:textId="595FE586" w:rsidR="00183D94" w:rsidRDefault="00183D94" w:rsidP="00183D94">
            <w:pPr>
              <w:tabs>
                <w:tab w:val="left" w:pos="719"/>
              </w:tabs>
              <w:ind w:left="719" w:hanging="719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PE</w:t>
            </w:r>
            <w:r w:rsidR="0020727B">
              <w:rPr>
                <w:b/>
                <w:bCs/>
                <w:color w:val="000000"/>
                <w:sz w:val="20"/>
                <w:szCs w:val="20"/>
              </w:rPr>
              <w:t>U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_K02 – </w:t>
            </w:r>
            <w:r w:rsidR="002B2D6D">
              <w:rPr>
                <w:b/>
                <w:bCs/>
                <w:color w:val="000000"/>
                <w:sz w:val="20"/>
                <w:szCs w:val="20"/>
              </w:rPr>
              <w:t xml:space="preserve">Student </w:t>
            </w:r>
            <w:r>
              <w:rPr>
                <w:b/>
                <w:bCs/>
                <w:color w:val="000000"/>
                <w:sz w:val="20"/>
                <w:szCs w:val="20"/>
              </w:rPr>
              <w:t>jest odpowiedzialny za powierzone zadanie</w:t>
            </w:r>
          </w:p>
          <w:p w14:paraId="56E2A673" w14:textId="308437ED" w:rsidR="00183D94" w:rsidRPr="00E0752C" w:rsidRDefault="00183D94" w:rsidP="00E0752C">
            <w:pPr>
              <w:tabs>
                <w:tab w:val="left" w:pos="719"/>
              </w:tabs>
              <w:ind w:left="719" w:hanging="719"/>
              <w:rPr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PE</w:t>
            </w:r>
            <w:r w:rsidR="0020727B">
              <w:rPr>
                <w:b/>
                <w:bCs/>
                <w:color w:val="000000"/>
                <w:sz w:val="20"/>
                <w:szCs w:val="20"/>
              </w:rPr>
              <w:t>U</w:t>
            </w:r>
            <w:r>
              <w:rPr>
                <w:b/>
                <w:bCs/>
                <w:color w:val="000000"/>
                <w:sz w:val="20"/>
                <w:szCs w:val="20"/>
              </w:rPr>
              <w:t>_K03</w:t>
            </w:r>
            <w:r w:rsidR="00E0752C">
              <w:rPr>
                <w:b/>
                <w:bCs/>
                <w:color w:val="000000"/>
                <w:sz w:val="20"/>
                <w:szCs w:val="20"/>
              </w:rPr>
              <w:t xml:space="preserve"> – </w:t>
            </w:r>
            <w:r w:rsidR="002B2D6D">
              <w:rPr>
                <w:b/>
                <w:bCs/>
                <w:color w:val="000000"/>
                <w:sz w:val="20"/>
                <w:szCs w:val="20"/>
              </w:rPr>
              <w:t xml:space="preserve">Student </w:t>
            </w:r>
            <w:r w:rsidRPr="006D0A9D">
              <w:rPr>
                <w:b/>
                <w:bCs/>
                <w:color w:val="000000"/>
                <w:sz w:val="20"/>
              </w:rPr>
              <w:t>potrafi pracować zespołowo.</w:t>
            </w:r>
          </w:p>
          <w:p w14:paraId="5018639E" w14:textId="77777777" w:rsidR="00874AAA" w:rsidRPr="00FE4F4C" w:rsidRDefault="00874AAA" w:rsidP="00674169">
            <w:pPr>
              <w:tabs>
                <w:tab w:val="left" w:pos="719"/>
              </w:tabs>
              <w:rPr>
                <w:color w:val="000000"/>
              </w:rPr>
            </w:pPr>
          </w:p>
        </w:tc>
      </w:tr>
    </w:tbl>
    <w:p w14:paraId="236869EE" w14:textId="77777777" w:rsidR="00252DBF" w:rsidRPr="00FE4F4C" w:rsidRDefault="00252DBF">
      <w:pPr>
        <w:rPr>
          <w:color w:val="000000"/>
          <w:sz w:val="12"/>
          <w:szCs w:val="12"/>
        </w:rPr>
      </w:pPr>
    </w:p>
    <w:p w14:paraId="77B49DAF" w14:textId="77777777" w:rsidR="00252DBF" w:rsidRPr="00FE4F4C" w:rsidRDefault="00252DBF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F60A81" w:rsidRPr="00FE4F4C" w14:paraId="783E028B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1234B0" w14:textId="77777777" w:rsidR="00F60A81" w:rsidRPr="00FE4F4C" w:rsidRDefault="00F60A81" w:rsidP="002B5912">
            <w:pPr>
              <w:pStyle w:val="Nagwek3"/>
              <w:snapToGrid w:val="0"/>
              <w:spacing w:before="60" w:after="20"/>
              <w:rPr>
                <w:color w:val="000000"/>
              </w:rPr>
            </w:pPr>
            <w:r w:rsidRPr="00FE4F4C">
              <w:rPr>
                <w:color w:val="000000"/>
              </w:rPr>
              <w:t>Forma zajęć - projekt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7C365A" w14:textId="77777777" w:rsidR="00F60A81" w:rsidRPr="00FE4F4C" w:rsidRDefault="00F60A81" w:rsidP="006128B1">
            <w:pPr>
              <w:pStyle w:val="Nagwek5"/>
              <w:snapToGrid w:val="0"/>
              <w:spacing w:before="60" w:after="20"/>
              <w:jc w:val="center"/>
              <w:rPr>
                <w:color w:val="000000"/>
              </w:rPr>
            </w:pPr>
            <w:r w:rsidRPr="00FE4F4C">
              <w:rPr>
                <w:color w:val="000000"/>
              </w:rPr>
              <w:t>Liczba godzin</w:t>
            </w:r>
          </w:p>
        </w:tc>
      </w:tr>
      <w:tr w:rsidR="00F60A81" w:rsidRPr="00FE4F4C" w14:paraId="2BB2AD50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F48541" w14:textId="77777777" w:rsidR="00F60A81" w:rsidRPr="00FE4F4C" w:rsidRDefault="00F60A81" w:rsidP="00D552A5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FE4F4C">
              <w:rPr>
                <w:bCs/>
                <w:color w:val="000000"/>
              </w:rPr>
              <w:t>P</w:t>
            </w:r>
            <w:r w:rsidR="00084262" w:rsidRPr="00FE4F4C">
              <w:rPr>
                <w:bCs/>
                <w:color w:val="000000"/>
              </w:rPr>
              <w:t>r</w:t>
            </w:r>
            <w:r w:rsidRPr="00FE4F4C">
              <w:rPr>
                <w:bCs/>
                <w:color w:val="000000"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A90B12" w14:textId="77777777" w:rsidR="00F60A81" w:rsidRPr="00FE4F4C" w:rsidRDefault="00CA29D3" w:rsidP="006128B1">
            <w:pPr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>Przedstawienie celów i scenariusza zajęć. Omówienie głównych obszarów tematycznych proponowanych prac diagnostyczno-projektowych; zaproponowanie szczegółowego mery</w:t>
            </w:r>
            <w:r w:rsidR="006128B1" w:rsidRPr="00FE4F4C">
              <w:rPr>
                <w:color w:val="000000"/>
                <w:sz w:val="22"/>
                <w:szCs w:val="22"/>
              </w:rPr>
              <w:t xml:space="preserve">torycznego zakresu tych prac.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1A8023" w14:textId="77777777" w:rsidR="00F60A81" w:rsidRPr="00FE4F4C" w:rsidRDefault="00F34C1D" w:rsidP="006128B1">
            <w:pPr>
              <w:snapToGrid w:val="0"/>
              <w:spacing w:after="20"/>
              <w:jc w:val="center"/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>2</w:t>
            </w:r>
          </w:p>
        </w:tc>
      </w:tr>
      <w:tr w:rsidR="00F60A81" w:rsidRPr="00FE4F4C" w14:paraId="7D4D114D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AF8D70" w14:textId="77777777" w:rsidR="00F60A81" w:rsidRPr="00FE4F4C" w:rsidRDefault="00F60A81" w:rsidP="00D552A5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FE4F4C">
              <w:rPr>
                <w:bCs/>
                <w:color w:val="000000"/>
              </w:rPr>
              <w:t>P</w:t>
            </w:r>
            <w:r w:rsidR="00084262" w:rsidRPr="00FE4F4C">
              <w:rPr>
                <w:bCs/>
                <w:color w:val="000000"/>
              </w:rPr>
              <w:t>r</w:t>
            </w:r>
            <w:r w:rsidRPr="00FE4F4C">
              <w:rPr>
                <w:bCs/>
                <w:color w:val="000000"/>
              </w:rPr>
              <w:t>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D1BE14" w14:textId="77777777" w:rsidR="00F60A81" w:rsidRPr="00FE4F4C" w:rsidRDefault="00B926AA" w:rsidP="006128B1">
            <w:pPr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 xml:space="preserve">Przedstawienie proponowanej metodyki prac diagnostyczno-projektowych. Omówienie struktury raportu pisemnego oraz zasad jego redagowania.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75EE8B" w14:textId="77777777" w:rsidR="00F60A81" w:rsidRPr="00FE4F4C" w:rsidRDefault="00F34C1D" w:rsidP="006128B1">
            <w:pPr>
              <w:snapToGrid w:val="0"/>
              <w:spacing w:after="20"/>
              <w:jc w:val="center"/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>2</w:t>
            </w:r>
          </w:p>
        </w:tc>
      </w:tr>
      <w:tr w:rsidR="00F60A81" w:rsidRPr="00FE4F4C" w14:paraId="2817E330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9DA9C4" w14:textId="77777777" w:rsidR="00F60A81" w:rsidRPr="00FE4F4C" w:rsidRDefault="00F60A81" w:rsidP="00D552A5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FE4F4C">
              <w:rPr>
                <w:bCs/>
                <w:color w:val="000000"/>
              </w:rPr>
              <w:t>P</w:t>
            </w:r>
            <w:r w:rsidR="00084262" w:rsidRPr="00FE4F4C">
              <w:rPr>
                <w:bCs/>
                <w:color w:val="000000"/>
              </w:rPr>
              <w:t>r</w:t>
            </w:r>
            <w:r w:rsidRPr="00FE4F4C">
              <w:rPr>
                <w:bCs/>
                <w:color w:val="000000"/>
              </w:rPr>
              <w:t>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86822C" w14:textId="77777777" w:rsidR="00F60A81" w:rsidRPr="00FE4F4C" w:rsidRDefault="00AD0655" w:rsidP="006128B1">
            <w:pPr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>Zadeklarowanie się przez studentów do poszczególnych tematów (po wcześniejszym rozeznaniu przez nich zapotrzebowania ze strony przedsiębiorstw (instytucji) na realizację konkretnego projektu.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3C8DC7" w14:textId="77777777" w:rsidR="00F60A81" w:rsidRPr="00FE4F4C" w:rsidRDefault="00F34C1D" w:rsidP="006128B1">
            <w:pPr>
              <w:snapToGrid w:val="0"/>
              <w:spacing w:after="20"/>
              <w:jc w:val="center"/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>2</w:t>
            </w:r>
          </w:p>
        </w:tc>
      </w:tr>
      <w:tr w:rsidR="00F60A81" w:rsidRPr="00FE4F4C" w14:paraId="31F12DDD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735E63" w14:textId="77777777" w:rsidR="00F60A81" w:rsidRPr="00FE4F4C" w:rsidRDefault="00F60A81" w:rsidP="00D552A5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FE4F4C">
              <w:rPr>
                <w:bCs/>
                <w:color w:val="000000"/>
              </w:rPr>
              <w:t>P</w:t>
            </w:r>
            <w:r w:rsidR="00084262" w:rsidRPr="00FE4F4C">
              <w:rPr>
                <w:bCs/>
                <w:color w:val="000000"/>
              </w:rPr>
              <w:t>r</w:t>
            </w:r>
            <w:r w:rsidRPr="00FE4F4C">
              <w:rPr>
                <w:bCs/>
                <w:color w:val="000000"/>
              </w:rPr>
              <w:t>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F8CD69" w14:textId="77777777" w:rsidR="00F60A81" w:rsidRPr="00FE4F4C" w:rsidRDefault="002F2ECA" w:rsidP="006128B1">
            <w:pPr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>Konsultowanie z poszczególnymi zespołami projektowymi zasad współpracy z organizacjami. Zaprezentowanie przez każdy zespół projektowy planu badań i planu raportu pisemnego.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ED1FFD" w14:textId="77777777" w:rsidR="00F60A81" w:rsidRPr="00FE4F4C" w:rsidRDefault="00F34C1D" w:rsidP="006128B1">
            <w:pPr>
              <w:snapToGrid w:val="0"/>
              <w:spacing w:after="20"/>
              <w:jc w:val="center"/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>2</w:t>
            </w:r>
          </w:p>
        </w:tc>
      </w:tr>
      <w:tr w:rsidR="00F60A81" w:rsidRPr="00FE4F4C" w14:paraId="1BC93811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7941EB" w14:textId="77777777" w:rsidR="00F60A81" w:rsidRPr="00FE4F4C" w:rsidRDefault="00F34C1D" w:rsidP="00B347DE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FE4F4C">
              <w:rPr>
                <w:bCs/>
                <w:color w:val="000000"/>
              </w:rPr>
              <w:t>Pr</w:t>
            </w:r>
            <w:r w:rsidR="00B347DE" w:rsidRPr="00FE4F4C">
              <w:rPr>
                <w:bCs/>
                <w:color w:val="000000"/>
              </w:rPr>
              <w:t>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E2848D" w14:textId="77777777" w:rsidR="00F60A81" w:rsidRPr="00FE4F4C" w:rsidRDefault="00240993" w:rsidP="006128B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Konsultowanie </w:t>
            </w:r>
            <w:r w:rsidR="00487B3F">
              <w:rPr>
                <w:color w:val="000000"/>
                <w:sz w:val="22"/>
                <w:szCs w:val="22"/>
              </w:rPr>
              <w:t xml:space="preserve">pierwszego </w:t>
            </w:r>
            <w:r w:rsidR="002F2ECA" w:rsidRPr="00FE4F4C">
              <w:rPr>
                <w:color w:val="000000"/>
                <w:sz w:val="22"/>
                <w:szCs w:val="22"/>
              </w:rPr>
              <w:t>etap</w:t>
            </w:r>
            <w:r w:rsidR="001A31C1">
              <w:rPr>
                <w:color w:val="000000"/>
                <w:sz w:val="22"/>
                <w:szCs w:val="22"/>
              </w:rPr>
              <w:t xml:space="preserve">u </w:t>
            </w:r>
            <w:r w:rsidR="002F2ECA" w:rsidRPr="00FE4F4C">
              <w:rPr>
                <w:color w:val="000000"/>
                <w:sz w:val="22"/>
                <w:szCs w:val="22"/>
              </w:rPr>
              <w:t>projektu według ustalonego harmonogramu przez zespoły projektowe.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03E731" w14:textId="77777777" w:rsidR="00F60A81" w:rsidRPr="00FE4F4C" w:rsidRDefault="00F34C1D" w:rsidP="006128B1">
            <w:pPr>
              <w:snapToGrid w:val="0"/>
              <w:spacing w:after="20"/>
              <w:jc w:val="center"/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>2</w:t>
            </w:r>
          </w:p>
        </w:tc>
      </w:tr>
      <w:tr w:rsidR="002F2ECA" w:rsidRPr="00FE4F4C" w14:paraId="7A7E95A3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78A1EB" w14:textId="77777777" w:rsidR="002F2ECA" w:rsidRPr="00FE4F4C" w:rsidRDefault="00F34C1D" w:rsidP="00B347DE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FE4F4C">
              <w:rPr>
                <w:bCs/>
                <w:color w:val="000000"/>
              </w:rPr>
              <w:t>Pr</w:t>
            </w:r>
            <w:r w:rsidR="00B347DE" w:rsidRPr="00FE4F4C">
              <w:rPr>
                <w:bCs/>
                <w:color w:val="000000"/>
              </w:rPr>
              <w:t>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E8819F" w14:textId="77777777" w:rsidR="002F2ECA" w:rsidRPr="00FE4F4C" w:rsidRDefault="00240993" w:rsidP="006128B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Konsultowanie </w:t>
            </w:r>
            <w:r w:rsidR="001A31C1" w:rsidRPr="00FE4F4C">
              <w:rPr>
                <w:color w:val="000000"/>
                <w:sz w:val="22"/>
                <w:szCs w:val="22"/>
              </w:rPr>
              <w:t xml:space="preserve"> kolejn</w:t>
            </w:r>
            <w:r w:rsidR="001A31C1">
              <w:rPr>
                <w:color w:val="000000"/>
                <w:sz w:val="22"/>
                <w:szCs w:val="22"/>
              </w:rPr>
              <w:t>ego</w:t>
            </w:r>
            <w:r w:rsidR="001A31C1" w:rsidRPr="00FE4F4C">
              <w:rPr>
                <w:color w:val="000000"/>
                <w:sz w:val="22"/>
                <w:szCs w:val="22"/>
              </w:rPr>
              <w:t xml:space="preserve"> etap</w:t>
            </w:r>
            <w:r w:rsidR="001A31C1">
              <w:rPr>
                <w:color w:val="000000"/>
                <w:sz w:val="22"/>
                <w:szCs w:val="22"/>
              </w:rPr>
              <w:t xml:space="preserve">u </w:t>
            </w:r>
            <w:r w:rsidR="001A31C1" w:rsidRPr="00FE4F4C">
              <w:rPr>
                <w:color w:val="000000"/>
                <w:sz w:val="22"/>
                <w:szCs w:val="22"/>
              </w:rPr>
              <w:t>projektu według ustalonego harmonogramu przez zespoły projektowe</w:t>
            </w:r>
            <w:r w:rsidR="001A31C1">
              <w:rPr>
                <w:color w:val="000000"/>
                <w:sz w:val="22"/>
                <w:szCs w:val="22"/>
              </w:rPr>
              <w:t>, c.d.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C19505" w14:textId="77777777" w:rsidR="002F2ECA" w:rsidRPr="00FE4F4C" w:rsidRDefault="00F34C1D" w:rsidP="006128B1">
            <w:pPr>
              <w:snapToGrid w:val="0"/>
              <w:spacing w:after="20"/>
              <w:jc w:val="center"/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>2</w:t>
            </w:r>
          </w:p>
        </w:tc>
      </w:tr>
      <w:tr w:rsidR="001A31C1" w:rsidRPr="00FE4F4C" w14:paraId="6A3C17E4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3F9097" w14:textId="77777777" w:rsidR="001A31C1" w:rsidRPr="00FE4F4C" w:rsidRDefault="001A31C1" w:rsidP="001A31C1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FE4F4C">
              <w:rPr>
                <w:bCs/>
                <w:color w:val="000000"/>
              </w:rPr>
              <w:t>Pr7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9AE3DF" w14:textId="77777777" w:rsidR="001A31C1" w:rsidRPr="00FE4F4C" w:rsidRDefault="00240993" w:rsidP="001A31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Konsultowanie </w:t>
            </w:r>
            <w:r w:rsidR="001A31C1" w:rsidRPr="00FE4F4C">
              <w:rPr>
                <w:color w:val="000000"/>
                <w:sz w:val="22"/>
                <w:szCs w:val="22"/>
              </w:rPr>
              <w:t xml:space="preserve"> kolejn</w:t>
            </w:r>
            <w:r w:rsidR="001A31C1">
              <w:rPr>
                <w:color w:val="000000"/>
                <w:sz w:val="22"/>
                <w:szCs w:val="22"/>
              </w:rPr>
              <w:t>ego</w:t>
            </w:r>
            <w:r w:rsidR="001A31C1" w:rsidRPr="00FE4F4C">
              <w:rPr>
                <w:color w:val="000000"/>
                <w:sz w:val="22"/>
                <w:szCs w:val="22"/>
              </w:rPr>
              <w:t xml:space="preserve"> etap</w:t>
            </w:r>
            <w:r w:rsidR="001A31C1">
              <w:rPr>
                <w:color w:val="000000"/>
                <w:sz w:val="22"/>
                <w:szCs w:val="22"/>
              </w:rPr>
              <w:t xml:space="preserve">u </w:t>
            </w:r>
            <w:r w:rsidR="001A31C1" w:rsidRPr="00FE4F4C">
              <w:rPr>
                <w:color w:val="000000"/>
                <w:sz w:val="22"/>
                <w:szCs w:val="22"/>
              </w:rPr>
              <w:t>projektu według ustalonego harmonogramu przez zespoły projektowe</w:t>
            </w:r>
            <w:r w:rsidR="001A31C1">
              <w:rPr>
                <w:color w:val="000000"/>
                <w:sz w:val="22"/>
                <w:szCs w:val="22"/>
              </w:rPr>
              <w:t>, c.d.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24B4E3" w14:textId="77777777" w:rsidR="001A31C1" w:rsidRPr="00FE4F4C" w:rsidRDefault="001A31C1" w:rsidP="001A31C1">
            <w:pPr>
              <w:snapToGrid w:val="0"/>
              <w:spacing w:after="20"/>
              <w:jc w:val="center"/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>2</w:t>
            </w:r>
          </w:p>
        </w:tc>
      </w:tr>
      <w:tr w:rsidR="001A31C1" w:rsidRPr="00FE4F4C" w14:paraId="3357A787" w14:textId="77777777" w:rsidTr="006128B1">
        <w:trPr>
          <w:trHeight w:val="603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6D8535" w14:textId="77777777" w:rsidR="001A31C1" w:rsidRPr="00FE4F4C" w:rsidRDefault="001A31C1" w:rsidP="001A31C1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FE4F4C">
              <w:rPr>
                <w:bCs/>
                <w:color w:val="000000"/>
              </w:rPr>
              <w:t>Pr8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9C1400" w14:textId="77777777" w:rsidR="001A31C1" w:rsidRPr="00FE4F4C" w:rsidRDefault="00240993" w:rsidP="001A31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Konsultowanie </w:t>
            </w:r>
            <w:r w:rsidRPr="00FE4F4C">
              <w:rPr>
                <w:color w:val="000000"/>
                <w:sz w:val="22"/>
                <w:szCs w:val="22"/>
              </w:rPr>
              <w:t xml:space="preserve"> kolejn</w:t>
            </w:r>
            <w:r>
              <w:rPr>
                <w:color w:val="000000"/>
                <w:sz w:val="22"/>
                <w:szCs w:val="22"/>
              </w:rPr>
              <w:t>ego</w:t>
            </w:r>
            <w:r w:rsidRPr="00FE4F4C">
              <w:rPr>
                <w:color w:val="000000"/>
                <w:sz w:val="22"/>
                <w:szCs w:val="22"/>
              </w:rPr>
              <w:t xml:space="preserve"> etap</w:t>
            </w:r>
            <w:r>
              <w:rPr>
                <w:color w:val="000000"/>
                <w:sz w:val="22"/>
                <w:szCs w:val="22"/>
              </w:rPr>
              <w:t xml:space="preserve">u </w:t>
            </w:r>
            <w:r w:rsidRPr="00FE4F4C">
              <w:rPr>
                <w:color w:val="000000"/>
                <w:sz w:val="22"/>
                <w:szCs w:val="22"/>
              </w:rPr>
              <w:t>projektu według ustalonego harmonogramu przez zespoły projektowe</w:t>
            </w:r>
            <w:r>
              <w:rPr>
                <w:color w:val="000000"/>
                <w:sz w:val="22"/>
                <w:szCs w:val="22"/>
              </w:rPr>
              <w:t>, c.d.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B8245D" w14:textId="77777777" w:rsidR="001A31C1" w:rsidRPr="00FE4F4C" w:rsidRDefault="001A31C1" w:rsidP="001A31C1">
            <w:pPr>
              <w:snapToGrid w:val="0"/>
              <w:spacing w:after="20"/>
              <w:jc w:val="center"/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>2</w:t>
            </w:r>
          </w:p>
        </w:tc>
      </w:tr>
      <w:tr w:rsidR="001A31C1" w:rsidRPr="00FE4F4C" w14:paraId="56D62435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C2B22C" w14:textId="77777777" w:rsidR="001A31C1" w:rsidRPr="00FE4F4C" w:rsidRDefault="001A31C1" w:rsidP="001A31C1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FE4F4C">
              <w:rPr>
                <w:bCs/>
                <w:color w:val="000000"/>
              </w:rPr>
              <w:t>Pr9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3A15F0" w14:textId="77777777" w:rsidR="001A31C1" w:rsidRPr="00FE4F4C" w:rsidRDefault="00240993" w:rsidP="001A31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Konsultowanie </w:t>
            </w:r>
            <w:r w:rsidRPr="00FE4F4C">
              <w:rPr>
                <w:color w:val="000000"/>
                <w:sz w:val="22"/>
                <w:szCs w:val="22"/>
              </w:rPr>
              <w:t xml:space="preserve"> kolejn</w:t>
            </w:r>
            <w:r>
              <w:rPr>
                <w:color w:val="000000"/>
                <w:sz w:val="22"/>
                <w:szCs w:val="22"/>
              </w:rPr>
              <w:t>ego</w:t>
            </w:r>
            <w:r w:rsidRPr="00FE4F4C">
              <w:rPr>
                <w:color w:val="000000"/>
                <w:sz w:val="22"/>
                <w:szCs w:val="22"/>
              </w:rPr>
              <w:t xml:space="preserve"> etap</w:t>
            </w:r>
            <w:r>
              <w:rPr>
                <w:color w:val="000000"/>
                <w:sz w:val="22"/>
                <w:szCs w:val="22"/>
              </w:rPr>
              <w:t xml:space="preserve">u </w:t>
            </w:r>
            <w:r w:rsidRPr="00FE4F4C">
              <w:rPr>
                <w:color w:val="000000"/>
                <w:sz w:val="22"/>
                <w:szCs w:val="22"/>
              </w:rPr>
              <w:t>projektu według ustalonego harmonogramu przez zespoły projektowe</w:t>
            </w:r>
            <w:r>
              <w:rPr>
                <w:color w:val="000000"/>
                <w:sz w:val="22"/>
                <w:szCs w:val="22"/>
              </w:rPr>
              <w:t>, c.d.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89983" w14:textId="77777777" w:rsidR="001A31C1" w:rsidRPr="00FE4F4C" w:rsidRDefault="001A31C1" w:rsidP="001A31C1">
            <w:pPr>
              <w:snapToGrid w:val="0"/>
              <w:spacing w:after="20"/>
              <w:jc w:val="center"/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>2</w:t>
            </w:r>
          </w:p>
        </w:tc>
      </w:tr>
      <w:tr w:rsidR="001A31C1" w:rsidRPr="00FE4F4C" w14:paraId="1054F3CB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37FB7D" w14:textId="77777777" w:rsidR="001A31C1" w:rsidRPr="00FE4F4C" w:rsidRDefault="001A31C1" w:rsidP="001A31C1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FE4F4C">
              <w:rPr>
                <w:bCs/>
                <w:color w:val="000000"/>
              </w:rPr>
              <w:t>Pr10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B7DC61" w14:textId="77777777" w:rsidR="001A31C1" w:rsidRPr="00FE4F4C" w:rsidRDefault="00240993" w:rsidP="001A31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Konsultowanie </w:t>
            </w:r>
            <w:r w:rsidRPr="00FE4F4C">
              <w:rPr>
                <w:color w:val="000000"/>
                <w:sz w:val="22"/>
                <w:szCs w:val="22"/>
              </w:rPr>
              <w:t xml:space="preserve"> kolejn</w:t>
            </w:r>
            <w:r>
              <w:rPr>
                <w:color w:val="000000"/>
                <w:sz w:val="22"/>
                <w:szCs w:val="22"/>
              </w:rPr>
              <w:t>ego</w:t>
            </w:r>
            <w:r w:rsidRPr="00FE4F4C">
              <w:rPr>
                <w:color w:val="000000"/>
                <w:sz w:val="22"/>
                <w:szCs w:val="22"/>
              </w:rPr>
              <w:t xml:space="preserve"> etap</w:t>
            </w:r>
            <w:r>
              <w:rPr>
                <w:color w:val="000000"/>
                <w:sz w:val="22"/>
                <w:szCs w:val="22"/>
              </w:rPr>
              <w:t xml:space="preserve">u </w:t>
            </w:r>
            <w:r w:rsidRPr="00FE4F4C">
              <w:rPr>
                <w:color w:val="000000"/>
                <w:sz w:val="22"/>
                <w:szCs w:val="22"/>
              </w:rPr>
              <w:t>projektu według ustalonego harmonogramu przez zespoły projektowe</w:t>
            </w:r>
            <w:r>
              <w:rPr>
                <w:color w:val="000000"/>
                <w:sz w:val="22"/>
                <w:szCs w:val="22"/>
              </w:rPr>
              <w:t>, c.d.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8E335A" w14:textId="77777777" w:rsidR="001A31C1" w:rsidRPr="00FE4F4C" w:rsidRDefault="001A31C1" w:rsidP="001A31C1">
            <w:pPr>
              <w:snapToGrid w:val="0"/>
              <w:spacing w:after="20"/>
              <w:jc w:val="center"/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>2</w:t>
            </w:r>
          </w:p>
        </w:tc>
      </w:tr>
      <w:tr w:rsidR="001A31C1" w:rsidRPr="00FE4F4C" w14:paraId="18F92724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195C09" w14:textId="77777777" w:rsidR="001A31C1" w:rsidRPr="00FE4F4C" w:rsidRDefault="001A31C1" w:rsidP="001A31C1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FE4F4C">
              <w:rPr>
                <w:bCs/>
                <w:color w:val="000000"/>
              </w:rPr>
              <w:t>Pr11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EC7BF8" w14:textId="77777777" w:rsidR="001A31C1" w:rsidRPr="00FE4F4C" w:rsidRDefault="00240993" w:rsidP="001A31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Konsultowanie </w:t>
            </w:r>
            <w:r w:rsidRPr="00FE4F4C">
              <w:rPr>
                <w:color w:val="000000"/>
                <w:sz w:val="22"/>
                <w:szCs w:val="22"/>
              </w:rPr>
              <w:t xml:space="preserve"> kolejn</w:t>
            </w:r>
            <w:r>
              <w:rPr>
                <w:color w:val="000000"/>
                <w:sz w:val="22"/>
                <w:szCs w:val="22"/>
              </w:rPr>
              <w:t>ego</w:t>
            </w:r>
            <w:r w:rsidRPr="00FE4F4C">
              <w:rPr>
                <w:color w:val="000000"/>
                <w:sz w:val="22"/>
                <w:szCs w:val="22"/>
              </w:rPr>
              <w:t xml:space="preserve"> etap</w:t>
            </w:r>
            <w:r>
              <w:rPr>
                <w:color w:val="000000"/>
                <w:sz w:val="22"/>
                <w:szCs w:val="22"/>
              </w:rPr>
              <w:t xml:space="preserve">u </w:t>
            </w:r>
            <w:r w:rsidRPr="00FE4F4C">
              <w:rPr>
                <w:color w:val="000000"/>
                <w:sz w:val="22"/>
                <w:szCs w:val="22"/>
              </w:rPr>
              <w:t>projektu według ustalonego harmonogramu przez zespoły projektowe</w:t>
            </w:r>
            <w:r>
              <w:rPr>
                <w:color w:val="000000"/>
                <w:sz w:val="22"/>
                <w:szCs w:val="22"/>
              </w:rPr>
              <w:t>, c.d.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5CA37F" w14:textId="77777777" w:rsidR="001A31C1" w:rsidRPr="00FE4F4C" w:rsidRDefault="001A31C1" w:rsidP="001A31C1">
            <w:pPr>
              <w:snapToGrid w:val="0"/>
              <w:spacing w:after="20"/>
              <w:jc w:val="center"/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>2</w:t>
            </w:r>
          </w:p>
        </w:tc>
      </w:tr>
      <w:tr w:rsidR="001A31C1" w:rsidRPr="00FE4F4C" w14:paraId="2DBD498A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5F480D" w14:textId="77777777" w:rsidR="001A31C1" w:rsidRPr="00FE4F4C" w:rsidRDefault="001A31C1" w:rsidP="001A31C1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FE4F4C">
              <w:rPr>
                <w:bCs/>
                <w:color w:val="000000"/>
              </w:rPr>
              <w:t>Pr12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5BE880" w14:textId="77777777" w:rsidR="001A31C1" w:rsidRPr="00FE4F4C" w:rsidRDefault="00240993" w:rsidP="001A31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Konsultowanie </w:t>
            </w:r>
            <w:r w:rsidRPr="00FE4F4C">
              <w:rPr>
                <w:color w:val="000000"/>
                <w:sz w:val="22"/>
                <w:szCs w:val="22"/>
              </w:rPr>
              <w:t xml:space="preserve"> kolejn</w:t>
            </w:r>
            <w:r>
              <w:rPr>
                <w:color w:val="000000"/>
                <w:sz w:val="22"/>
                <w:szCs w:val="22"/>
              </w:rPr>
              <w:t>ego</w:t>
            </w:r>
            <w:r w:rsidRPr="00FE4F4C">
              <w:rPr>
                <w:color w:val="000000"/>
                <w:sz w:val="22"/>
                <w:szCs w:val="22"/>
              </w:rPr>
              <w:t xml:space="preserve"> etap</w:t>
            </w:r>
            <w:r>
              <w:rPr>
                <w:color w:val="000000"/>
                <w:sz w:val="22"/>
                <w:szCs w:val="22"/>
              </w:rPr>
              <w:t xml:space="preserve">u </w:t>
            </w:r>
            <w:r w:rsidRPr="00FE4F4C">
              <w:rPr>
                <w:color w:val="000000"/>
                <w:sz w:val="22"/>
                <w:szCs w:val="22"/>
              </w:rPr>
              <w:t>projektu według ustalonego harmonogramu przez zespoły projektowe</w:t>
            </w:r>
            <w:r>
              <w:rPr>
                <w:color w:val="000000"/>
                <w:sz w:val="22"/>
                <w:szCs w:val="22"/>
              </w:rPr>
              <w:t>, c.d.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33ECF" w14:textId="77777777" w:rsidR="001A31C1" w:rsidRPr="00FE4F4C" w:rsidRDefault="001A31C1" w:rsidP="001A31C1">
            <w:pPr>
              <w:snapToGrid w:val="0"/>
              <w:spacing w:after="20"/>
              <w:jc w:val="center"/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>2</w:t>
            </w:r>
          </w:p>
        </w:tc>
      </w:tr>
      <w:tr w:rsidR="001A31C1" w:rsidRPr="00FE4F4C" w14:paraId="41461171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B11C4" w14:textId="77777777" w:rsidR="001A31C1" w:rsidRPr="00FE4F4C" w:rsidRDefault="001A31C1" w:rsidP="001A31C1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FE4F4C">
              <w:rPr>
                <w:bCs/>
                <w:color w:val="000000"/>
              </w:rPr>
              <w:t>Pr13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A575DB" w14:textId="77777777" w:rsidR="001A31C1" w:rsidRPr="00FE4F4C" w:rsidRDefault="001A31C1" w:rsidP="001A31C1">
            <w:pPr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>Końcowa prezentacja całego  projektu przez poszczególne zespoły.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A70A62" w14:textId="77777777" w:rsidR="001A31C1" w:rsidRPr="00FE4F4C" w:rsidRDefault="001A31C1" w:rsidP="001A31C1">
            <w:pPr>
              <w:snapToGrid w:val="0"/>
              <w:spacing w:after="20"/>
              <w:jc w:val="center"/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>2</w:t>
            </w:r>
          </w:p>
        </w:tc>
      </w:tr>
      <w:tr w:rsidR="001A31C1" w:rsidRPr="00FE4F4C" w14:paraId="68B44FE8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17EC99" w14:textId="77777777" w:rsidR="001A31C1" w:rsidRPr="00FE4F4C" w:rsidRDefault="001A31C1" w:rsidP="001A31C1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FE4F4C">
              <w:rPr>
                <w:bCs/>
                <w:color w:val="000000"/>
              </w:rPr>
              <w:t>Pr14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DC8D8A" w14:textId="77777777" w:rsidR="001A31C1" w:rsidRPr="00FE4F4C" w:rsidRDefault="001A31C1" w:rsidP="001A31C1">
            <w:pPr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>Końcowa prezentacja całego  projektu przez poszczególne zespoły, c.d.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2EA673" w14:textId="77777777" w:rsidR="001A31C1" w:rsidRPr="00FE4F4C" w:rsidRDefault="001A31C1" w:rsidP="001A31C1">
            <w:pPr>
              <w:snapToGrid w:val="0"/>
              <w:spacing w:after="20"/>
              <w:jc w:val="center"/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>2</w:t>
            </w:r>
          </w:p>
        </w:tc>
      </w:tr>
      <w:tr w:rsidR="001A31C1" w:rsidRPr="00FE4F4C" w14:paraId="7330F2A4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6A7815" w14:textId="77777777" w:rsidR="001A31C1" w:rsidRPr="00FE4F4C" w:rsidRDefault="001A31C1" w:rsidP="001A31C1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FE4F4C">
              <w:rPr>
                <w:bCs/>
                <w:color w:val="000000"/>
              </w:rPr>
              <w:t>Pr15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DA0AF" w14:textId="77777777" w:rsidR="001A31C1" w:rsidRPr="00FE4F4C" w:rsidRDefault="001A31C1" w:rsidP="001A31C1">
            <w:pPr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>Podsumowanie badań. Ostateczny odbiór i ocena merytoryczna złożonych projektów.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5A385B" w14:textId="77777777" w:rsidR="001A31C1" w:rsidRPr="00FE4F4C" w:rsidRDefault="001A31C1" w:rsidP="001A31C1">
            <w:pPr>
              <w:jc w:val="center"/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>2</w:t>
            </w:r>
          </w:p>
        </w:tc>
      </w:tr>
      <w:tr w:rsidR="001A31C1" w:rsidRPr="00FE4F4C" w14:paraId="264F0FDB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D979E3" w14:textId="77777777" w:rsidR="001A31C1" w:rsidRPr="00FE4F4C" w:rsidRDefault="001A31C1" w:rsidP="001A31C1">
            <w:pPr>
              <w:snapToGrid w:val="0"/>
              <w:spacing w:before="20" w:after="2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25BA21" w14:textId="77777777" w:rsidR="001A31C1" w:rsidRPr="00FE4F4C" w:rsidRDefault="001A31C1" w:rsidP="001A31C1">
            <w:pPr>
              <w:snapToGrid w:val="0"/>
              <w:spacing w:before="20" w:after="20"/>
              <w:rPr>
                <w:color w:val="000000"/>
                <w:szCs w:val="23"/>
              </w:rPr>
            </w:pPr>
            <w:r w:rsidRPr="00FE4F4C">
              <w:rPr>
                <w:color w:val="000000"/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625477" w14:textId="77777777" w:rsidR="001A31C1" w:rsidRPr="00FE4F4C" w:rsidRDefault="001A31C1" w:rsidP="001A31C1">
            <w:pPr>
              <w:snapToGrid w:val="0"/>
              <w:spacing w:before="20" w:after="20"/>
              <w:jc w:val="center"/>
              <w:rPr>
                <w:b/>
                <w:color w:val="000000"/>
              </w:rPr>
            </w:pPr>
            <w:r w:rsidRPr="00FE4F4C">
              <w:rPr>
                <w:b/>
                <w:color w:val="000000"/>
              </w:rPr>
              <w:t>30</w:t>
            </w:r>
          </w:p>
        </w:tc>
      </w:tr>
    </w:tbl>
    <w:p w14:paraId="422007FF" w14:textId="77777777" w:rsidR="00F60A81" w:rsidRPr="00FE4F4C" w:rsidRDefault="00F60A81">
      <w:pPr>
        <w:rPr>
          <w:color w:val="000000"/>
          <w:sz w:val="12"/>
          <w:szCs w:val="12"/>
        </w:rPr>
      </w:pPr>
    </w:p>
    <w:p w14:paraId="61DF8765" w14:textId="77777777" w:rsidR="00252DBF" w:rsidRPr="00FE4F4C" w:rsidRDefault="00252DBF">
      <w:pPr>
        <w:rPr>
          <w:color w:val="000000"/>
          <w:sz w:val="12"/>
          <w:szCs w:val="12"/>
        </w:rPr>
      </w:pPr>
    </w:p>
    <w:p w14:paraId="575A0BA6" w14:textId="77777777" w:rsidR="00252DBF" w:rsidRPr="00FE4F4C" w:rsidRDefault="00252DBF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FE4F4C" w14:paraId="5AAC9EA4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DD6F7" w14:textId="77777777" w:rsidR="009A3831" w:rsidRPr="00FE4F4C" w:rsidRDefault="00034144" w:rsidP="008F1AD2">
            <w:pPr>
              <w:pStyle w:val="Nagwek3"/>
              <w:snapToGrid w:val="0"/>
              <w:spacing w:before="60" w:after="20"/>
              <w:rPr>
                <w:color w:val="000000"/>
              </w:rPr>
            </w:pPr>
            <w:r w:rsidRPr="00FE4F4C">
              <w:rPr>
                <w:color w:val="000000"/>
              </w:rPr>
              <w:t xml:space="preserve"> STOSOWANE </w:t>
            </w:r>
            <w:r w:rsidR="009A3831" w:rsidRPr="00FE4F4C">
              <w:rPr>
                <w:color w:val="000000"/>
              </w:rPr>
              <w:t>NARZĘDZIA DYDAKTYCZNE</w:t>
            </w:r>
          </w:p>
        </w:tc>
      </w:tr>
      <w:tr w:rsidR="009A3831" w:rsidRPr="00FE4F4C" w14:paraId="26419FD7" w14:textId="77777777" w:rsidTr="001879A3">
        <w:trPr>
          <w:trHeight w:val="67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4EDC69" w14:textId="77777777" w:rsidR="00E0752C" w:rsidRPr="001879A3" w:rsidRDefault="00DC5082" w:rsidP="00E0752C">
            <w:pPr>
              <w:rPr>
                <w:sz w:val="20"/>
                <w:szCs w:val="22"/>
              </w:rPr>
            </w:pPr>
            <w:r w:rsidRPr="001879A3">
              <w:rPr>
                <w:color w:val="000000"/>
                <w:sz w:val="20"/>
                <w:szCs w:val="22"/>
              </w:rPr>
              <w:t>N</w:t>
            </w:r>
            <w:r w:rsidR="007358EE" w:rsidRPr="001879A3">
              <w:rPr>
                <w:color w:val="000000"/>
                <w:sz w:val="20"/>
                <w:szCs w:val="22"/>
              </w:rPr>
              <w:t>1.</w:t>
            </w:r>
            <w:r w:rsidR="00770594" w:rsidRPr="001879A3">
              <w:rPr>
                <w:color w:val="000000"/>
                <w:sz w:val="20"/>
                <w:szCs w:val="22"/>
              </w:rPr>
              <w:t xml:space="preserve"> </w:t>
            </w:r>
            <w:r w:rsidR="00E0752C" w:rsidRPr="001879A3">
              <w:rPr>
                <w:sz w:val="20"/>
                <w:szCs w:val="22"/>
              </w:rPr>
              <w:t>Badania własne w organizacji.</w:t>
            </w:r>
          </w:p>
          <w:p w14:paraId="0B6A7207" w14:textId="77777777" w:rsidR="00E0752C" w:rsidRPr="001879A3" w:rsidRDefault="00E0752C" w:rsidP="00E0752C">
            <w:pPr>
              <w:rPr>
                <w:sz w:val="20"/>
                <w:szCs w:val="22"/>
              </w:rPr>
            </w:pPr>
            <w:r w:rsidRPr="001879A3">
              <w:rPr>
                <w:sz w:val="20"/>
                <w:szCs w:val="22"/>
              </w:rPr>
              <w:t>N2. Opracowanie projektu.</w:t>
            </w:r>
          </w:p>
          <w:p w14:paraId="0DA52DC5" w14:textId="77777777" w:rsidR="00487B3F" w:rsidRDefault="00E0752C" w:rsidP="00770594">
            <w:pPr>
              <w:rPr>
                <w:color w:val="000000"/>
                <w:sz w:val="20"/>
                <w:szCs w:val="22"/>
              </w:rPr>
            </w:pPr>
            <w:r w:rsidRPr="001879A3">
              <w:rPr>
                <w:color w:val="000000"/>
                <w:sz w:val="20"/>
                <w:szCs w:val="22"/>
              </w:rPr>
              <w:t xml:space="preserve">N3. </w:t>
            </w:r>
            <w:r w:rsidR="00487B3F">
              <w:rPr>
                <w:color w:val="000000"/>
                <w:sz w:val="20"/>
                <w:szCs w:val="22"/>
              </w:rPr>
              <w:t>Praca zespołowa</w:t>
            </w:r>
          </w:p>
          <w:p w14:paraId="14D98D06" w14:textId="77777777" w:rsidR="00E0752C" w:rsidRDefault="00487B3F" w:rsidP="00770594">
            <w:pPr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 xml:space="preserve">N4. </w:t>
            </w:r>
            <w:r w:rsidR="00E0752C" w:rsidRPr="001879A3">
              <w:rPr>
                <w:color w:val="000000"/>
                <w:sz w:val="20"/>
                <w:szCs w:val="22"/>
              </w:rPr>
              <w:t>D</w:t>
            </w:r>
            <w:r w:rsidR="00770594" w:rsidRPr="001879A3">
              <w:rPr>
                <w:color w:val="000000"/>
                <w:sz w:val="20"/>
                <w:szCs w:val="22"/>
              </w:rPr>
              <w:t>yskusj</w:t>
            </w:r>
            <w:r w:rsidR="00D135AE">
              <w:rPr>
                <w:color w:val="000000"/>
                <w:sz w:val="20"/>
                <w:szCs w:val="22"/>
              </w:rPr>
              <w:t>a</w:t>
            </w:r>
            <w:r w:rsidR="00240993">
              <w:rPr>
                <w:color w:val="000000"/>
                <w:sz w:val="20"/>
                <w:szCs w:val="22"/>
              </w:rPr>
              <w:t xml:space="preserve"> </w:t>
            </w:r>
          </w:p>
          <w:p w14:paraId="7903EA54" w14:textId="77777777" w:rsidR="00D135AE" w:rsidRPr="00D135AE" w:rsidRDefault="00D135AE" w:rsidP="00770594">
            <w:pPr>
              <w:rPr>
                <w:color w:val="000000"/>
                <w:sz w:val="20"/>
                <w:szCs w:val="22"/>
              </w:rPr>
            </w:pPr>
          </w:p>
        </w:tc>
      </w:tr>
    </w:tbl>
    <w:p w14:paraId="3E9DB061" w14:textId="77777777" w:rsidR="008F1AD2" w:rsidRPr="00FE4F4C" w:rsidRDefault="008F1AD2">
      <w:pPr>
        <w:rPr>
          <w:color w:val="000000"/>
          <w:sz w:val="12"/>
          <w:szCs w:val="12"/>
        </w:rPr>
      </w:pPr>
    </w:p>
    <w:p w14:paraId="428458B2" w14:textId="77777777" w:rsidR="007333C4" w:rsidRPr="00FE4F4C" w:rsidRDefault="00F2085F" w:rsidP="007333C4">
      <w:pPr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br w:type="page"/>
      </w:r>
      <w:r w:rsidR="007333C4" w:rsidRPr="00FE4F4C">
        <w:rPr>
          <w:b/>
          <w:color w:val="000000"/>
          <w:sz w:val="22"/>
          <w:szCs w:val="22"/>
        </w:rPr>
        <w:lastRenderedPageBreak/>
        <w:t xml:space="preserve">OCENA OSIĄGNIĘCIA </w:t>
      </w:r>
      <w:r w:rsidR="00C1459D" w:rsidRPr="00FE4F4C">
        <w:rPr>
          <w:b/>
          <w:color w:val="000000"/>
          <w:sz w:val="22"/>
          <w:szCs w:val="22"/>
        </w:rPr>
        <w:t xml:space="preserve">PRZEDMIOTOWYCH </w:t>
      </w:r>
      <w:r w:rsidR="007333C4" w:rsidRPr="00FE4F4C">
        <w:rPr>
          <w:b/>
          <w:color w:val="000000"/>
          <w:sz w:val="22"/>
          <w:szCs w:val="22"/>
        </w:rPr>
        <w:t>EFEKTÓW KSZTAŁCENIA</w:t>
      </w:r>
    </w:p>
    <w:p w14:paraId="6A4B8E3C" w14:textId="77777777" w:rsidR="007333C4" w:rsidRPr="00FE4F4C" w:rsidRDefault="007333C4" w:rsidP="007333C4">
      <w:pPr>
        <w:jc w:val="center"/>
        <w:rPr>
          <w:b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4"/>
        <w:gridCol w:w="2083"/>
        <w:gridCol w:w="4493"/>
      </w:tblGrid>
      <w:tr w:rsidR="007333C4" w:rsidRPr="00FE4F4C" w14:paraId="6070085F" w14:textId="77777777" w:rsidTr="00445A01">
        <w:tc>
          <w:tcPr>
            <w:tcW w:w="2518" w:type="dxa"/>
          </w:tcPr>
          <w:p w14:paraId="6F9C9160" w14:textId="77777777" w:rsidR="007333C4" w:rsidRPr="00FE4F4C" w:rsidRDefault="007333C4" w:rsidP="009D49C5">
            <w:pPr>
              <w:rPr>
                <w:color w:val="000000"/>
                <w:sz w:val="22"/>
                <w:szCs w:val="22"/>
              </w:rPr>
            </w:pPr>
            <w:r w:rsidRPr="00FE4F4C">
              <w:rPr>
                <w:b/>
                <w:color w:val="000000"/>
                <w:sz w:val="22"/>
                <w:szCs w:val="22"/>
              </w:rPr>
              <w:t>Ocen</w:t>
            </w:r>
            <w:r w:rsidR="009D49C5" w:rsidRPr="00FE4F4C">
              <w:rPr>
                <w:b/>
                <w:color w:val="000000"/>
                <w:sz w:val="22"/>
                <w:szCs w:val="22"/>
              </w:rPr>
              <w:t>y</w:t>
            </w:r>
            <w:r w:rsidR="009D49C5" w:rsidRPr="00FE4F4C">
              <w:rPr>
                <w:b/>
                <w:bCs/>
                <w:color w:val="000000"/>
              </w:rPr>
              <w:t xml:space="preserve"> </w:t>
            </w:r>
            <w:r w:rsidR="009D49C5" w:rsidRPr="00FE4F4C">
              <w:rPr>
                <w:bCs/>
                <w:color w:val="000000"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14:paraId="6481FA32" w14:textId="77777777" w:rsidR="007333C4" w:rsidRPr="00FE4F4C" w:rsidRDefault="007333C4" w:rsidP="007C72CA">
            <w:pPr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>Numer efektu kształcenia</w:t>
            </w:r>
          </w:p>
        </w:tc>
        <w:tc>
          <w:tcPr>
            <w:tcW w:w="4642" w:type="dxa"/>
          </w:tcPr>
          <w:p w14:paraId="696846C6" w14:textId="77777777" w:rsidR="007333C4" w:rsidRPr="00FE4F4C" w:rsidRDefault="007333C4" w:rsidP="007333C4">
            <w:pPr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>Sposób oceny osiągnięcia efektu kształcenia</w:t>
            </w:r>
          </w:p>
        </w:tc>
      </w:tr>
      <w:tr w:rsidR="00E0752C" w:rsidRPr="00FE4F4C" w14:paraId="56C52DA7" w14:textId="77777777" w:rsidTr="00E0752C">
        <w:trPr>
          <w:trHeight w:val="361"/>
        </w:trPr>
        <w:tc>
          <w:tcPr>
            <w:tcW w:w="2518" w:type="dxa"/>
          </w:tcPr>
          <w:p w14:paraId="44FE1AAC" w14:textId="77777777" w:rsidR="00E0752C" w:rsidRPr="006D0A9D" w:rsidRDefault="00E0752C" w:rsidP="00E0752C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F1</w:t>
            </w:r>
          </w:p>
        </w:tc>
        <w:tc>
          <w:tcPr>
            <w:tcW w:w="2126" w:type="dxa"/>
          </w:tcPr>
          <w:p w14:paraId="6352237B" w14:textId="1C21272A" w:rsidR="00E0752C" w:rsidRDefault="00E0752C" w:rsidP="00E0752C">
            <w:pPr>
              <w:jc w:val="center"/>
              <w:rPr>
                <w:color w:val="000000"/>
                <w:sz w:val="22"/>
                <w:szCs w:val="22"/>
              </w:rPr>
            </w:pPr>
            <w:r w:rsidRPr="006D0A9D">
              <w:rPr>
                <w:color w:val="000000"/>
                <w:sz w:val="22"/>
                <w:szCs w:val="22"/>
              </w:rPr>
              <w:t>PE</w:t>
            </w:r>
            <w:r w:rsidR="009A4448">
              <w:rPr>
                <w:color w:val="000000"/>
                <w:sz w:val="22"/>
                <w:szCs w:val="22"/>
              </w:rPr>
              <w:t>U</w:t>
            </w:r>
            <w:r w:rsidRPr="006D0A9D">
              <w:rPr>
                <w:color w:val="000000"/>
                <w:sz w:val="22"/>
                <w:szCs w:val="22"/>
              </w:rPr>
              <w:t>_U01</w:t>
            </w:r>
          </w:p>
          <w:p w14:paraId="61280E35" w14:textId="6CC69542" w:rsidR="00E0752C" w:rsidRPr="006D0A9D" w:rsidRDefault="00E0752C" w:rsidP="00E0752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</w:t>
            </w:r>
            <w:r w:rsidR="009A4448">
              <w:rPr>
                <w:color w:val="000000"/>
                <w:sz w:val="22"/>
                <w:szCs w:val="22"/>
              </w:rPr>
              <w:t>U</w:t>
            </w:r>
            <w:r>
              <w:rPr>
                <w:color w:val="000000"/>
                <w:sz w:val="22"/>
                <w:szCs w:val="22"/>
              </w:rPr>
              <w:t>_K01</w:t>
            </w:r>
          </w:p>
        </w:tc>
        <w:tc>
          <w:tcPr>
            <w:tcW w:w="4642" w:type="dxa"/>
          </w:tcPr>
          <w:p w14:paraId="58B5F001" w14:textId="77777777" w:rsidR="00E0752C" w:rsidRPr="006D0A9D" w:rsidRDefault="00E0752C" w:rsidP="00E0752C">
            <w:pPr>
              <w:rPr>
                <w:bCs/>
                <w:color w:val="000000"/>
                <w:sz w:val="22"/>
                <w:szCs w:val="22"/>
              </w:rPr>
            </w:pPr>
            <w:r w:rsidRPr="006D0A9D">
              <w:rPr>
                <w:bCs/>
                <w:color w:val="000000"/>
                <w:sz w:val="22"/>
                <w:szCs w:val="22"/>
              </w:rPr>
              <w:t>Ocena merytoryczna projektu.</w:t>
            </w:r>
          </w:p>
        </w:tc>
      </w:tr>
      <w:tr w:rsidR="00E0752C" w:rsidRPr="00FE4F4C" w14:paraId="6CD8FA9A" w14:textId="77777777" w:rsidTr="00E0752C">
        <w:trPr>
          <w:trHeight w:val="361"/>
        </w:trPr>
        <w:tc>
          <w:tcPr>
            <w:tcW w:w="2518" w:type="dxa"/>
          </w:tcPr>
          <w:p w14:paraId="657550F5" w14:textId="77777777" w:rsidR="00E0752C" w:rsidRPr="006D0A9D" w:rsidRDefault="00E0752C" w:rsidP="00E0752C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F2</w:t>
            </w:r>
          </w:p>
        </w:tc>
        <w:tc>
          <w:tcPr>
            <w:tcW w:w="2126" w:type="dxa"/>
          </w:tcPr>
          <w:p w14:paraId="60AFB96B" w14:textId="04DE21D8" w:rsidR="00E0752C" w:rsidRPr="006D0A9D" w:rsidRDefault="00E0752C" w:rsidP="00E0752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</w:t>
            </w:r>
            <w:r w:rsidR="009A4448">
              <w:rPr>
                <w:color w:val="000000"/>
                <w:sz w:val="22"/>
                <w:szCs w:val="22"/>
              </w:rPr>
              <w:t>U</w:t>
            </w:r>
            <w:r>
              <w:rPr>
                <w:color w:val="000000"/>
                <w:sz w:val="22"/>
                <w:szCs w:val="22"/>
              </w:rPr>
              <w:t>_K03</w:t>
            </w:r>
          </w:p>
        </w:tc>
        <w:tc>
          <w:tcPr>
            <w:tcW w:w="4642" w:type="dxa"/>
          </w:tcPr>
          <w:p w14:paraId="506925B9" w14:textId="77777777" w:rsidR="00E0752C" w:rsidRPr="006D0A9D" w:rsidRDefault="00E0752C" w:rsidP="00E0752C">
            <w:pPr>
              <w:rPr>
                <w:bCs/>
                <w:color w:val="000000"/>
                <w:sz w:val="22"/>
                <w:szCs w:val="22"/>
              </w:rPr>
            </w:pPr>
            <w:r w:rsidRPr="006D0A9D">
              <w:rPr>
                <w:bCs/>
                <w:color w:val="000000"/>
                <w:sz w:val="22"/>
                <w:szCs w:val="22"/>
              </w:rPr>
              <w:t>Ocena pracy grupowej.</w:t>
            </w:r>
          </w:p>
        </w:tc>
      </w:tr>
      <w:tr w:rsidR="00E0752C" w:rsidRPr="00FE4F4C" w14:paraId="32777027" w14:textId="77777777" w:rsidTr="00E0752C">
        <w:trPr>
          <w:trHeight w:val="361"/>
        </w:trPr>
        <w:tc>
          <w:tcPr>
            <w:tcW w:w="2518" w:type="dxa"/>
          </w:tcPr>
          <w:p w14:paraId="5B12E253" w14:textId="77777777" w:rsidR="00E0752C" w:rsidRPr="006D0A9D" w:rsidRDefault="00E0752C" w:rsidP="00E0752C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F3</w:t>
            </w:r>
          </w:p>
        </w:tc>
        <w:tc>
          <w:tcPr>
            <w:tcW w:w="2126" w:type="dxa"/>
          </w:tcPr>
          <w:p w14:paraId="7E817812" w14:textId="1B56C607" w:rsidR="00E0752C" w:rsidRPr="006D0A9D" w:rsidRDefault="00E0752C" w:rsidP="00E0752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</w:t>
            </w:r>
            <w:r w:rsidR="009A4448">
              <w:rPr>
                <w:color w:val="000000"/>
                <w:sz w:val="22"/>
                <w:szCs w:val="22"/>
              </w:rPr>
              <w:t>U</w:t>
            </w:r>
            <w:r>
              <w:rPr>
                <w:color w:val="000000"/>
                <w:sz w:val="22"/>
                <w:szCs w:val="22"/>
              </w:rPr>
              <w:t>_K02</w:t>
            </w:r>
          </w:p>
        </w:tc>
        <w:tc>
          <w:tcPr>
            <w:tcW w:w="4642" w:type="dxa"/>
          </w:tcPr>
          <w:p w14:paraId="47E83649" w14:textId="77777777" w:rsidR="00E0752C" w:rsidRPr="006D0A9D" w:rsidRDefault="00E0752C" w:rsidP="00E0752C">
            <w:pPr>
              <w:rPr>
                <w:bCs/>
                <w:color w:val="000000"/>
                <w:sz w:val="22"/>
                <w:szCs w:val="22"/>
              </w:rPr>
            </w:pPr>
            <w:r w:rsidRPr="006D0A9D">
              <w:rPr>
                <w:bCs/>
                <w:color w:val="000000"/>
                <w:sz w:val="22"/>
                <w:szCs w:val="22"/>
              </w:rPr>
              <w:t>Ocena terminowości oddania projektu.</w:t>
            </w:r>
          </w:p>
        </w:tc>
      </w:tr>
      <w:tr w:rsidR="00F26D0F" w:rsidRPr="00FE4F4C" w14:paraId="69A5042E" w14:textId="77777777" w:rsidTr="00E0752C">
        <w:trPr>
          <w:trHeight w:val="375"/>
        </w:trPr>
        <w:tc>
          <w:tcPr>
            <w:tcW w:w="2518" w:type="dxa"/>
          </w:tcPr>
          <w:p w14:paraId="2B1655A5" w14:textId="77777777" w:rsidR="00F26D0F" w:rsidRPr="006D0A9D" w:rsidRDefault="00F26D0F" w:rsidP="00F26D0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F4</w:t>
            </w:r>
          </w:p>
        </w:tc>
        <w:tc>
          <w:tcPr>
            <w:tcW w:w="2126" w:type="dxa"/>
          </w:tcPr>
          <w:p w14:paraId="12E06DBE" w14:textId="3CFB0F0C" w:rsidR="00F26D0F" w:rsidRPr="006D0A9D" w:rsidRDefault="00F26D0F" w:rsidP="00F26D0F">
            <w:pPr>
              <w:jc w:val="center"/>
              <w:rPr>
                <w:color w:val="000000"/>
                <w:sz w:val="22"/>
                <w:szCs w:val="22"/>
              </w:rPr>
            </w:pPr>
            <w:r w:rsidRPr="006D0A9D">
              <w:rPr>
                <w:color w:val="000000"/>
                <w:sz w:val="22"/>
                <w:szCs w:val="22"/>
              </w:rPr>
              <w:t>PE</w:t>
            </w:r>
            <w:r w:rsidR="009A4448">
              <w:rPr>
                <w:color w:val="000000"/>
                <w:sz w:val="22"/>
                <w:szCs w:val="22"/>
              </w:rPr>
              <w:t>U</w:t>
            </w:r>
            <w:r w:rsidRPr="006D0A9D">
              <w:rPr>
                <w:color w:val="000000"/>
                <w:sz w:val="22"/>
                <w:szCs w:val="22"/>
              </w:rPr>
              <w:t>_U01</w:t>
            </w:r>
          </w:p>
        </w:tc>
        <w:tc>
          <w:tcPr>
            <w:tcW w:w="4642" w:type="dxa"/>
          </w:tcPr>
          <w:p w14:paraId="46DEBA7C" w14:textId="77777777" w:rsidR="00F26D0F" w:rsidRPr="006D0A9D" w:rsidRDefault="00F26D0F" w:rsidP="00F26D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Ocena prezentacji</w:t>
            </w:r>
            <w:r w:rsidR="00FE7523">
              <w:rPr>
                <w:color w:val="000000"/>
                <w:sz w:val="22"/>
                <w:szCs w:val="22"/>
              </w:rPr>
              <w:t>.</w:t>
            </w:r>
          </w:p>
        </w:tc>
      </w:tr>
      <w:tr w:rsidR="00F26D0F" w:rsidRPr="00FE4F4C" w14:paraId="2681094C" w14:textId="77777777" w:rsidTr="007C72CA">
        <w:tc>
          <w:tcPr>
            <w:tcW w:w="9286" w:type="dxa"/>
            <w:gridSpan w:val="3"/>
          </w:tcPr>
          <w:p w14:paraId="7A9E5071" w14:textId="77777777" w:rsidR="00F26D0F" w:rsidRPr="00FE4F4C" w:rsidRDefault="00F26D0F" w:rsidP="00F26D0F">
            <w:pPr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>P</w:t>
            </w:r>
            <w:r>
              <w:rPr>
                <w:color w:val="000000"/>
                <w:sz w:val="22"/>
                <w:szCs w:val="22"/>
              </w:rPr>
              <w:t>= 0,6*F1+0,1*F2+0,1*F3+0,2*F4</w:t>
            </w:r>
          </w:p>
        </w:tc>
      </w:tr>
    </w:tbl>
    <w:p w14:paraId="3F4E6108" w14:textId="77777777" w:rsidR="00067B47" w:rsidRPr="00FE4F4C" w:rsidRDefault="00067B47">
      <w:pPr>
        <w:rPr>
          <w:color w:val="000000"/>
          <w:sz w:val="12"/>
          <w:szCs w:val="12"/>
        </w:rPr>
      </w:pPr>
    </w:p>
    <w:p w14:paraId="3CED4121" w14:textId="77777777" w:rsidR="009A33BF" w:rsidRPr="00FE4F4C" w:rsidRDefault="009A33BF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FE4F4C" w14:paraId="1274E56A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864EE" w14:textId="77777777" w:rsidR="009A3831" w:rsidRPr="00FE4F4C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  <w:color w:val="000000"/>
              </w:rPr>
            </w:pPr>
            <w:r w:rsidRPr="00FE4F4C">
              <w:rPr>
                <w:b/>
                <w:bCs/>
                <w:color w:val="000000"/>
              </w:rPr>
              <w:t>LITERATURA PODSTAWOWA I UZUPEŁNIAJĄCA</w:t>
            </w:r>
          </w:p>
        </w:tc>
      </w:tr>
      <w:tr w:rsidR="002B5912" w:rsidRPr="00FE4F4C" w14:paraId="68F42320" w14:textId="77777777" w:rsidTr="008506DF">
        <w:trPr>
          <w:trHeight w:val="1416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991DD2A" w14:textId="77777777" w:rsidR="002B5912" w:rsidRPr="00FE4F4C" w:rsidRDefault="002B5912">
            <w:pPr>
              <w:snapToGrid w:val="0"/>
              <w:spacing w:after="60"/>
              <w:rPr>
                <w:b/>
                <w:bCs/>
                <w:caps/>
                <w:color w:val="000000"/>
                <w:szCs w:val="18"/>
                <w:u w:val="single"/>
              </w:rPr>
            </w:pPr>
            <w:r w:rsidRPr="00FE4F4C">
              <w:rPr>
                <w:b/>
                <w:bCs/>
                <w:caps/>
                <w:color w:val="000000"/>
                <w:szCs w:val="18"/>
                <w:u w:val="single"/>
              </w:rPr>
              <w:t>literatura PODSTAWOWA:</w:t>
            </w:r>
          </w:p>
          <w:p w14:paraId="7A22ECFB" w14:textId="77777777" w:rsidR="00064DCC" w:rsidRDefault="00064DCC" w:rsidP="00064DCC">
            <w:pPr>
              <w:numPr>
                <w:ilvl w:val="0"/>
                <w:numId w:val="33"/>
              </w:numPr>
              <w:suppressAutoHyphens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Materiały zamieszczone na stronach kursu (Eportal)</w:t>
            </w:r>
          </w:p>
          <w:p w14:paraId="7CA0445E" w14:textId="77777777" w:rsidR="00525744" w:rsidRDefault="00525744" w:rsidP="002F483E">
            <w:pPr>
              <w:numPr>
                <w:ilvl w:val="0"/>
                <w:numId w:val="33"/>
              </w:numPr>
              <w:suppressAutoHyphens w:val="0"/>
              <w:rPr>
                <w:color w:val="000000"/>
                <w:sz w:val="20"/>
                <w:szCs w:val="20"/>
              </w:rPr>
            </w:pPr>
            <w:r w:rsidRPr="001879A3">
              <w:rPr>
                <w:color w:val="000000"/>
                <w:sz w:val="20"/>
                <w:szCs w:val="20"/>
              </w:rPr>
              <w:t xml:space="preserve">Dobrowolska A., </w:t>
            </w:r>
            <w:r w:rsidRPr="001879A3">
              <w:rPr>
                <w:i/>
                <w:color w:val="000000"/>
                <w:sz w:val="20"/>
                <w:szCs w:val="20"/>
              </w:rPr>
              <w:t>Podejście procesowe w organizacjach zarządzanych przez jakość</w:t>
            </w:r>
            <w:r w:rsidRPr="001879A3">
              <w:rPr>
                <w:color w:val="000000"/>
                <w:sz w:val="20"/>
                <w:szCs w:val="20"/>
              </w:rPr>
              <w:t>, Poltext, Warszawa 2017.</w:t>
            </w:r>
          </w:p>
          <w:p w14:paraId="2B6BBA8B" w14:textId="77777777" w:rsidR="00BA6B8F" w:rsidRPr="00BA6B8F" w:rsidRDefault="00BA6B8F" w:rsidP="002F483E">
            <w:pPr>
              <w:numPr>
                <w:ilvl w:val="0"/>
                <w:numId w:val="33"/>
              </w:numPr>
              <w:suppressAutoHyphens w:val="0"/>
              <w:rPr>
                <w:color w:val="000000"/>
                <w:sz w:val="20"/>
                <w:szCs w:val="20"/>
              </w:rPr>
            </w:pPr>
            <w:r w:rsidRPr="001879A3">
              <w:rPr>
                <w:color w:val="000000"/>
                <w:sz w:val="20"/>
                <w:szCs w:val="20"/>
              </w:rPr>
              <w:t xml:space="preserve">Hamrol A., </w:t>
            </w:r>
            <w:r w:rsidRPr="001879A3">
              <w:rPr>
                <w:i/>
                <w:color w:val="000000"/>
                <w:sz w:val="20"/>
                <w:szCs w:val="20"/>
              </w:rPr>
              <w:t>Zarządzanie jakością z przykładami</w:t>
            </w:r>
            <w:r w:rsidRPr="001879A3">
              <w:rPr>
                <w:color w:val="000000"/>
                <w:sz w:val="20"/>
                <w:szCs w:val="20"/>
              </w:rPr>
              <w:t>, Wydawnictwo Naukowe PWN, Warszawa 2012.</w:t>
            </w:r>
          </w:p>
          <w:p w14:paraId="5EE02BA7" w14:textId="77777777" w:rsidR="002D5E2A" w:rsidRPr="002F483E" w:rsidRDefault="002F483E" w:rsidP="002F483E">
            <w:pPr>
              <w:numPr>
                <w:ilvl w:val="0"/>
                <w:numId w:val="33"/>
              </w:numPr>
              <w:rPr>
                <w:color w:val="000000"/>
                <w:sz w:val="20"/>
                <w:szCs w:val="20"/>
              </w:rPr>
            </w:pPr>
            <w:r w:rsidRPr="001879A3">
              <w:rPr>
                <w:color w:val="000000"/>
                <w:sz w:val="20"/>
                <w:szCs w:val="20"/>
              </w:rPr>
              <w:t>Norma</w:t>
            </w:r>
            <w:r w:rsidRPr="00BE5A60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BE5A60" w:rsidRPr="00BE5A60">
              <w:rPr>
                <w:i/>
                <w:iCs/>
                <w:color w:val="000000"/>
                <w:sz w:val="20"/>
                <w:szCs w:val="20"/>
              </w:rPr>
              <w:t>PN-EN ISO 9004:2018-06, Zarządzanie jakością - Jakość organizacji - Wytyczne osiągnięcia trwałego sukcesu</w:t>
            </w:r>
            <w:r w:rsidRPr="001879A3">
              <w:rPr>
                <w:i/>
                <w:color w:val="000000"/>
                <w:sz w:val="20"/>
                <w:szCs w:val="20"/>
              </w:rPr>
              <w:t xml:space="preserve">. </w:t>
            </w:r>
            <w:r w:rsidRPr="001879A3">
              <w:rPr>
                <w:color w:val="000000"/>
                <w:sz w:val="20"/>
                <w:szCs w:val="20"/>
              </w:rPr>
              <w:t>Polski Komitet Normalizacyjny, Warszawa 201</w:t>
            </w:r>
            <w:r>
              <w:rPr>
                <w:color w:val="000000"/>
                <w:sz w:val="20"/>
                <w:szCs w:val="20"/>
              </w:rPr>
              <w:t>8</w:t>
            </w:r>
            <w:r w:rsidRPr="001879A3">
              <w:rPr>
                <w:color w:val="000000"/>
                <w:sz w:val="20"/>
                <w:szCs w:val="20"/>
              </w:rPr>
              <w:t>.</w:t>
            </w:r>
          </w:p>
          <w:p w14:paraId="58F7989B" w14:textId="77777777" w:rsidR="006F01A6" w:rsidRPr="002F483E" w:rsidRDefault="006F01A6">
            <w:pPr>
              <w:rPr>
                <w:color w:val="000000"/>
              </w:rPr>
            </w:pPr>
          </w:p>
          <w:p w14:paraId="2DA66493" w14:textId="77777777" w:rsidR="002B5912" w:rsidRPr="00FE4F4C" w:rsidRDefault="002B5912" w:rsidP="002B5912">
            <w:pPr>
              <w:spacing w:after="60"/>
              <w:rPr>
                <w:b/>
                <w:bCs/>
                <w:caps/>
                <w:color w:val="000000"/>
                <w:szCs w:val="18"/>
                <w:u w:val="single"/>
              </w:rPr>
            </w:pPr>
            <w:r w:rsidRPr="00FE4F4C">
              <w:rPr>
                <w:b/>
                <w:bCs/>
                <w:caps/>
                <w:color w:val="000000"/>
                <w:szCs w:val="18"/>
                <w:u w:val="single"/>
              </w:rPr>
              <w:t>literatura UZUPEŁNIAJĄCA:</w:t>
            </w:r>
          </w:p>
          <w:p w14:paraId="636D3551" w14:textId="77777777" w:rsidR="009829E6" w:rsidRPr="009829E6" w:rsidRDefault="009829E6" w:rsidP="00BE5A60">
            <w:pPr>
              <w:numPr>
                <w:ilvl w:val="0"/>
                <w:numId w:val="32"/>
              </w:numPr>
              <w:rPr>
                <w:sz w:val="20"/>
                <w:szCs w:val="20"/>
                <w:lang w:val="en-US"/>
              </w:rPr>
            </w:pPr>
            <w:r w:rsidRPr="009829E6">
              <w:rPr>
                <w:sz w:val="20"/>
                <w:szCs w:val="20"/>
              </w:rPr>
              <w:t xml:space="preserve">Brajer-Marczak R., </w:t>
            </w:r>
            <w:r w:rsidRPr="009829E6">
              <w:rPr>
                <w:i/>
                <w:iCs/>
                <w:sz w:val="20"/>
                <w:szCs w:val="20"/>
              </w:rPr>
              <w:t>Doskonalenie zarządzania jakością procesów i produktów w organizacjach,</w:t>
            </w:r>
            <w:r w:rsidRPr="009829E6">
              <w:rPr>
                <w:sz w:val="20"/>
                <w:szCs w:val="20"/>
              </w:rPr>
              <w:t xml:space="preserve">  Wyd. Uniwersytetu Ekonomicznego we Wrocławiu, Wrocław 2015.</w:t>
            </w:r>
          </w:p>
          <w:p w14:paraId="6FA33D10" w14:textId="77777777" w:rsidR="00D135AE" w:rsidRPr="001879A3" w:rsidRDefault="00D135AE" w:rsidP="00BE5A60">
            <w:pPr>
              <w:numPr>
                <w:ilvl w:val="0"/>
                <w:numId w:val="32"/>
              </w:numPr>
              <w:rPr>
                <w:sz w:val="20"/>
                <w:szCs w:val="20"/>
              </w:rPr>
            </w:pPr>
            <w:r w:rsidRPr="001879A3">
              <w:rPr>
                <w:sz w:val="20"/>
                <w:szCs w:val="20"/>
              </w:rPr>
              <w:t xml:space="preserve">Grudowski P.: </w:t>
            </w:r>
            <w:r w:rsidRPr="001879A3">
              <w:rPr>
                <w:i/>
                <w:sz w:val="20"/>
                <w:szCs w:val="20"/>
              </w:rPr>
              <w:t>Projektowanie, nadzorowanie i doskonalenie systemu jakości według normy PN-EN ISO 9001:2009 w oparciu o podejście procesowe z uwzględnieniem specyfiki sektora MŚP</w:t>
            </w:r>
            <w:r w:rsidRPr="001879A3">
              <w:rPr>
                <w:sz w:val="20"/>
                <w:szCs w:val="20"/>
              </w:rPr>
              <w:t>, Ośrodek Doradztwa i Doskonalenia Kadr, Gdańsk 2010.</w:t>
            </w:r>
          </w:p>
          <w:p w14:paraId="646A8A71" w14:textId="77777777" w:rsidR="001879A3" w:rsidRPr="002D32EC" w:rsidRDefault="001879A3" w:rsidP="00BE5A60">
            <w:pPr>
              <w:numPr>
                <w:ilvl w:val="0"/>
                <w:numId w:val="32"/>
              </w:numPr>
              <w:rPr>
                <w:sz w:val="20"/>
                <w:szCs w:val="20"/>
              </w:rPr>
            </w:pPr>
            <w:r w:rsidRPr="0073629A">
              <w:rPr>
                <w:sz w:val="20"/>
                <w:szCs w:val="20"/>
              </w:rPr>
              <w:t xml:space="preserve">Grudowski P., Leseure- Zajkowska E.: </w:t>
            </w:r>
            <w:r w:rsidRPr="00A5483B">
              <w:rPr>
                <w:i/>
                <w:sz w:val="20"/>
                <w:szCs w:val="20"/>
              </w:rPr>
              <w:t>LSS Plutus - Lean Six Sigma dla małych i średnich przedsiębiorstw</w:t>
            </w:r>
            <w:r w:rsidRPr="0073629A">
              <w:rPr>
                <w:sz w:val="20"/>
                <w:szCs w:val="20"/>
              </w:rPr>
              <w:t xml:space="preserve">, </w:t>
            </w:r>
            <w:r w:rsidRPr="002D32EC">
              <w:rPr>
                <w:sz w:val="20"/>
                <w:szCs w:val="20"/>
              </w:rPr>
              <w:t>Wydawnictwo WNT, Warszawa 2013.</w:t>
            </w:r>
          </w:p>
          <w:p w14:paraId="664E0629" w14:textId="77777777" w:rsidR="001879A3" w:rsidRDefault="001879A3" w:rsidP="00BE5A60">
            <w:pPr>
              <w:numPr>
                <w:ilvl w:val="0"/>
                <w:numId w:val="32"/>
              </w:numPr>
              <w:rPr>
                <w:sz w:val="20"/>
                <w:szCs w:val="20"/>
              </w:rPr>
            </w:pPr>
            <w:r w:rsidRPr="002D32EC">
              <w:rPr>
                <w:sz w:val="20"/>
                <w:szCs w:val="20"/>
              </w:rPr>
              <w:t xml:space="preserve">Hamrol A., Mantura W.: </w:t>
            </w:r>
            <w:r w:rsidRPr="002D32EC">
              <w:rPr>
                <w:i/>
                <w:sz w:val="20"/>
                <w:szCs w:val="20"/>
              </w:rPr>
              <w:t xml:space="preserve">Zarządzanie jakością, teoria i praktyka. </w:t>
            </w:r>
            <w:r w:rsidRPr="002D32EC">
              <w:rPr>
                <w:sz w:val="20"/>
                <w:szCs w:val="20"/>
              </w:rPr>
              <w:t>Wydawnic</w:t>
            </w:r>
            <w:r>
              <w:rPr>
                <w:sz w:val="20"/>
                <w:szCs w:val="20"/>
              </w:rPr>
              <w:t>two Naukowe PWN, Warszawa 2011</w:t>
            </w:r>
            <w:r w:rsidRPr="002D32EC">
              <w:rPr>
                <w:sz w:val="20"/>
                <w:szCs w:val="20"/>
              </w:rPr>
              <w:t>.</w:t>
            </w:r>
          </w:p>
          <w:p w14:paraId="5A4F4F6D" w14:textId="77777777" w:rsidR="009829E6" w:rsidRPr="009829E6" w:rsidRDefault="009829E6" w:rsidP="00BE5A60">
            <w:pPr>
              <w:numPr>
                <w:ilvl w:val="0"/>
                <w:numId w:val="32"/>
              </w:numPr>
              <w:rPr>
                <w:color w:val="000000"/>
                <w:sz w:val="20"/>
                <w:szCs w:val="20"/>
              </w:rPr>
            </w:pPr>
            <w:r w:rsidRPr="001879A3">
              <w:rPr>
                <w:color w:val="000000"/>
                <w:sz w:val="20"/>
                <w:szCs w:val="20"/>
              </w:rPr>
              <w:t xml:space="preserve">Łuczak J., Matuszak-Flejszman A., </w:t>
            </w:r>
            <w:r w:rsidRPr="001879A3">
              <w:rPr>
                <w:i/>
                <w:color w:val="000000"/>
                <w:sz w:val="20"/>
                <w:szCs w:val="20"/>
              </w:rPr>
              <w:t>Metody i techniki zarządzania jakością,</w:t>
            </w:r>
            <w:r w:rsidRPr="001879A3">
              <w:rPr>
                <w:color w:val="000000"/>
                <w:sz w:val="20"/>
                <w:szCs w:val="20"/>
              </w:rPr>
              <w:t xml:space="preserve"> Quality </w:t>
            </w:r>
            <w:r w:rsidRPr="009829E6">
              <w:rPr>
                <w:color w:val="000000"/>
                <w:sz w:val="20"/>
                <w:szCs w:val="20"/>
              </w:rPr>
              <w:t>Progress</w:t>
            </w:r>
            <w:r w:rsidRPr="009829E6">
              <w:rPr>
                <w:sz w:val="20"/>
                <w:szCs w:val="20"/>
              </w:rPr>
              <w:t xml:space="preserve"> ®, Poznań, 2007</w:t>
            </w:r>
            <w:r>
              <w:rPr>
                <w:sz w:val="20"/>
                <w:szCs w:val="20"/>
              </w:rPr>
              <w:t>.</w:t>
            </w:r>
          </w:p>
          <w:p w14:paraId="2FA6DE18" w14:textId="77777777" w:rsidR="00BA6B8F" w:rsidRDefault="00BA6B8F" w:rsidP="00BE5A60">
            <w:pPr>
              <w:numPr>
                <w:ilvl w:val="0"/>
                <w:numId w:val="32"/>
              </w:numPr>
              <w:rPr>
                <w:sz w:val="20"/>
                <w:szCs w:val="20"/>
              </w:rPr>
            </w:pPr>
            <w:r w:rsidRPr="004F4095">
              <w:rPr>
                <w:sz w:val="20"/>
                <w:szCs w:val="20"/>
              </w:rPr>
              <w:t xml:space="preserve">Norma </w:t>
            </w:r>
            <w:r>
              <w:rPr>
                <w:sz w:val="20"/>
                <w:szCs w:val="20"/>
              </w:rPr>
              <w:t xml:space="preserve">PN-EN </w:t>
            </w:r>
            <w:r w:rsidRPr="004F4095">
              <w:rPr>
                <w:sz w:val="20"/>
                <w:szCs w:val="20"/>
              </w:rPr>
              <w:t>ISO 9000:2015,</w:t>
            </w:r>
            <w:r w:rsidRPr="00FF0CF5">
              <w:rPr>
                <w:i/>
                <w:color w:val="000000"/>
                <w:sz w:val="20"/>
                <w:szCs w:val="20"/>
              </w:rPr>
              <w:t xml:space="preserve"> System zarządzania jakością. </w:t>
            </w:r>
            <w:r>
              <w:rPr>
                <w:i/>
                <w:color w:val="000000"/>
                <w:sz w:val="20"/>
                <w:szCs w:val="20"/>
              </w:rPr>
              <w:t>Podstawy i terminologia</w:t>
            </w:r>
            <w:r w:rsidRPr="00FF0CF5">
              <w:rPr>
                <w:i/>
                <w:color w:val="000000"/>
                <w:sz w:val="20"/>
                <w:szCs w:val="20"/>
              </w:rPr>
              <w:t xml:space="preserve">. </w:t>
            </w:r>
            <w:r w:rsidRPr="00FF0CF5">
              <w:rPr>
                <w:color w:val="000000"/>
                <w:sz w:val="20"/>
                <w:szCs w:val="20"/>
              </w:rPr>
              <w:t>Polski Komitet Normalizacyjny, Warszawa 2016.</w:t>
            </w:r>
          </w:p>
          <w:p w14:paraId="2FA2FBDD" w14:textId="77777777" w:rsidR="00BA6B8F" w:rsidRDefault="00BA6B8F" w:rsidP="00BE5A60">
            <w:pPr>
              <w:numPr>
                <w:ilvl w:val="0"/>
                <w:numId w:val="32"/>
              </w:numPr>
              <w:rPr>
                <w:color w:val="000000"/>
                <w:sz w:val="20"/>
                <w:szCs w:val="20"/>
              </w:rPr>
            </w:pPr>
            <w:r w:rsidRPr="001879A3">
              <w:rPr>
                <w:color w:val="000000"/>
                <w:sz w:val="20"/>
                <w:szCs w:val="20"/>
              </w:rPr>
              <w:t xml:space="preserve">Norma </w:t>
            </w:r>
            <w:r w:rsidRPr="001879A3">
              <w:rPr>
                <w:i/>
                <w:color w:val="000000"/>
                <w:sz w:val="20"/>
                <w:szCs w:val="20"/>
              </w:rPr>
              <w:t xml:space="preserve">PN-EN ISO 9001:2015-10, System zarządzania jakością. Wymagania. </w:t>
            </w:r>
            <w:r w:rsidRPr="001879A3">
              <w:rPr>
                <w:color w:val="000000"/>
                <w:sz w:val="20"/>
                <w:szCs w:val="20"/>
              </w:rPr>
              <w:t>Polski Komitet Normalizacyjny, Warszawa 2016.</w:t>
            </w:r>
          </w:p>
          <w:p w14:paraId="1AA50928" w14:textId="77777777" w:rsidR="001879A3" w:rsidRPr="009D55E6" w:rsidRDefault="001879A3" w:rsidP="00BE5A60">
            <w:pPr>
              <w:numPr>
                <w:ilvl w:val="0"/>
                <w:numId w:val="32"/>
              </w:numPr>
              <w:tabs>
                <w:tab w:val="left" w:pos="291"/>
              </w:tabs>
              <w:suppressAutoHyphens w:val="0"/>
              <w:spacing w:before="40"/>
              <w:rPr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1604C">
              <w:rPr>
                <w:color w:val="000000"/>
                <w:sz w:val="20"/>
                <w:szCs w:val="20"/>
              </w:rPr>
              <w:t>Szczepańska K.,</w:t>
            </w:r>
            <w:r w:rsidRPr="009D55E6">
              <w:rPr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 w:rsidRPr="001A4004">
              <w:rPr>
                <w:i/>
                <w:sz w:val="20"/>
                <w:szCs w:val="20"/>
              </w:rPr>
              <w:t>Metody i techniki TQM</w:t>
            </w:r>
            <w:r w:rsidRPr="001A4004">
              <w:rPr>
                <w:sz w:val="20"/>
                <w:szCs w:val="20"/>
              </w:rPr>
              <w:t>, Oficyna Wydawnicza Politechniki Warszawskiej, Warszawa 2009.</w:t>
            </w:r>
          </w:p>
          <w:p w14:paraId="485CFC07" w14:textId="77777777" w:rsidR="001879A3" w:rsidRPr="002D32EC" w:rsidRDefault="001879A3" w:rsidP="00BE5A60">
            <w:pPr>
              <w:numPr>
                <w:ilvl w:val="0"/>
                <w:numId w:val="32"/>
              </w:numPr>
              <w:rPr>
                <w:sz w:val="20"/>
                <w:szCs w:val="20"/>
              </w:rPr>
            </w:pPr>
            <w:r w:rsidRPr="002D32EC">
              <w:rPr>
                <w:sz w:val="20"/>
                <w:szCs w:val="20"/>
              </w:rPr>
              <w:t xml:space="preserve">Thompson J.R., Koronacki J., Nieckuła J.: </w:t>
            </w:r>
            <w:r w:rsidRPr="002D32EC">
              <w:rPr>
                <w:i/>
                <w:sz w:val="20"/>
                <w:szCs w:val="20"/>
              </w:rPr>
              <w:t>Techniki zarządz</w:t>
            </w:r>
            <w:r>
              <w:rPr>
                <w:i/>
                <w:sz w:val="20"/>
                <w:szCs w:val="20"/>
              </w:rPr>
              <w:t xml:space="preserve">ania jakością, od Shewharta do </w:t>
            </w:r>
            <w:r w:rsidRPr="002D32EC">
              <w:rPr>
                <w:i/>
                <w:sz w:val="20"/>
                <w:szCs w:val="20"/>
              </w:rPr>
              <w:t xml:space="preserve">metody </w:t>
            </w:r>
            <w:r w:rsidR="00836AAB">
              <w:rPr>
                <w:i/>
                <w:sz w:val="20"/>
                <w:szCs w:val="20"/>
              </w:rPr>
              <w:t>„</w:t>
            </w:r>
            <w:r w:rsidRPr="002D32EC">
              <w:rPr>
                <w:i/>
                <w:sz w:val="20"/>
                <w:szCs w:val="20"/>
              </w:rPr>
              <w:t xml:space="preserve">Six Sigma”. </w:t>
            </w:r>
            <w:r w:rsidRPr="002D32EC">
              <w:rPr>
                <w:sz w:val="20"/>
                <w:szCs w:val="20"/>
              </w:rPr>
              <w:t>Akademicka Oficyna Wydawnicza Elit, Warszawa 2005.</w:t>
            </w:r>
          </w:p>
          <w:p w14:paraId="323D70BC" w14:textId="0A2245C6" w:rsidR="001879A3" w:rsidRPr="002D32EC" w:rsidRDefault="00BA6B8F" w:rsidP="00BE5A60">
            <w:pPr>
              <w:numPr>
                <w:ilvl w:val="0"/>
                <w:numId w:val="3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Wybrane artykuły z czasopism naukowych: </w:t>
            </w:r>
            <w:r w:rsidR="001879A3" w:rsidRPr="002D32EC">
              <w:rPr>
                <w:sz w:val="20"/>
                <w:szCs w:val="20"/>
              </w:rPr>
              <w:t>„Problemy</w:t>
            </w:r>
            <w:r w:rsidR="001879A3" w:rsidRPr="002D32EC">
              <w:rPr>
                <w:color w:val="000000"/>
                <w:sz w:val="20"/>
                <w:szCs w:val="20"/>
              </w:rPr>
              <w:t xml:space="preserve"> Jakości”, „Zarządzanie jakością”</w:t>
            </w:r>
            <w:r w:rsidR="000363D3">
              <w:rPr>
                <w:color w:val="000000"/>
                <w:sz w:val="20"/>
                <w:szCs w:val="20"/>
              </w:rPr>
              <w:t xml:space="preserve"> </w:t>
            </w:r>
            <w:r w:rsidR="001879A3" w:rsidRPr="002D32EC">
              <w:rPr>
                <w:color w:val="000000"/>
                <w:sz w:val="20"/>
                <w:szCs w:val="20"/>
              </w:rPr>
              <w:t>.</w:t>
            </w:r>
          </w:p>
          <w:p w14:paraId="7A1AAE1E" w14:textId="77777777" w:rsidR="002D5E2A" w:rsidRPr="00212A39" w:rsidRDefault="002D5E2A" w:rsidP="00BE5A60">
            <w:pPr>
              <w:numPr>
                <w:ilvl w:val="0"/>
                <w:numId w:val="32"/>
              </w:numPr>
              <w:suppressAutoHyphens w:val="0"/>
              <w:spacing w:before="40"/>
              <w:rPr>
                <w:color w:val="000000"/>
                <w:sz w:val="20"/>
                <w:szCs w:val="20"/>
              </w:rPr>
            </w:pPr>
            <w:r w:rsidRPr="00212A39">
              <w:rPr>
                <w:color w:val="000000"/>
                <w:sz w:val="20"/>
                <w:szCs w:val="20"/>
              </w:rPr>
              <w:t xml:space="preserve">Zymonik Z., Hamrol A., Grudowski P., </w:t>
            </w:r>
            <w:r w:rsidRPr="00212A39">
              <w:rPr>
                <w:i/>
                <w:color w:val="000000"/>
                <w:sz w:val="20"/>
                <w:szCs w:val="20"/>
              </w:rPr>
              <w:t>Zarządzanie jakością i bezpieczeństwem</w:t>
            </w:r>
            <w:r w:rsidRPr="00212A39">
              <w:rPr>
                <w:color w:val="000000"/>
                <w:sz w:val="20"/>
                <w:szCs w:val="20"/>
              </w:rPr>
              <w:t>, PWE, Warszawa 2012.</w:t>
            </w:r>
          </w:p>
          <w:p w14:paraId="6C969C39" w14:textId="77777777" w:rsidR="00525744" w:rsidRPr="00D135AE" w:rsidRDefault="002D5E2A" w:rsidP="00BE5A60">
            <w:pPr>
              <w:numPr>
                <w:ilvl w:val="0"/>
                <w:numId w:val="32"/>
              </w:numPr>
              <w:suppressAutoHyphens w:val="0"/>
              <w:spacing w:before="40"/>
              <w:rPr>
                <w:color w:val="000000"/>
                <w:sz w:val="20"/>
                <w:szCs w:val="20"/>
              </w:rPr>
            </w:pPr>
            <w:r w:rsidRPr="00212A39">
              <w:rPr>
                <w:color w:val="000000"/>
                <w:sz w:val="20"/>
                <w:szCs w:val="20"/>
              </w:rPr>
              <w:t xml:space="preserve">Zymonik Z., </w:t>
            </w:r>
            <w:r w:rsidRPr="00212A39">
              <w:rPr>
                <w:i/>
                <w:color w:val="000000"/>
                <w:sz w:val="20"/>
                <w:szCs w:val="20"/>
              </w:rPr>
              <w:t>Koszty jakości w zarządzaniu przedsiębiorstwem</w:t>
            </w:r>
            <w:r w:rsidRPr="00212A39">
              <w:rPr>
                <w:color w:val="000000"/>
                <w:sz w:val="20"/>
                <w:szCs w:val="20"/>
              </w:rPr>
              <w:t>, O</w:t>
            </w:r>
            <w:r>
              <w:rPr>
                <w:color w:val="000000"/>
                <w:sz w:val="20"/>
                <w:szCs w:val="20"/>
              </w:rPr>
              <w:t>ficyna Wydawnicza Politechniki W</w:t>
            </w:r>
            <w:r w:rsidRPr="00212A39">
              <w:rPr>
                <w:color w:val="000000"/>
                <w:sz w:val="20"/>
                <w:szCs w:val="20"/>
              </w:rPr>
              <w:t>rocławskiej, Wrocław 2003.</w:t>
            </w:r>
          </w:p>
        </w:tc>
      </w:tr>
      <w:tr w:rsidR="009A3831" w:rsidRPr="00FE4F4C" w14:paraId="565A5B8D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F47C88" w14:textId="77777777" w:rsidR="009A3831" w:rsidRPr="00FE4F4C" w:rsidRDefault="00C84573">
            <w:pPr>
              <w:snapToGrid w:val="0"/>
              <w:rPr>
                <w:b/>
                <w:bCs/>
                <w:color w:val="000000"/>
              </w:rPr>
            </w:pPr>
            <w:r w:rsidRPr="00FE4F4C">
              <w:rPr>
                <w:b/>
                <w:bCs/>
                <w:color w:val="000000"/>
              </w:rPr>
              <w:t xml:space="preserve">OPIEKUN </w:t>
            </w:r>
            <w:r w:rsidR="009A3831" w:rsidRPr="00FE4F4C">
              <w:rPr>
                <w:b/>
                <w:bCs/>
                <w:color w:val="000000"/>
              </w:rPr>
              <w:t>PRZEDMIOT</w:t>
            </w:r>
            <w:r w:rsidRPr="00FE4F4C">
              <w:rPr>
                <w:b/>
                <w:bCs/>
                <w:color w:val="000000"/>
              </w:rPr>
              <w:t>U</w:t>
            </w:r>
            <w:r w:rsidR="009A3831" w:rsidRPr="00FE4F4C">
              <w:rPr>
                <w:b/>
                <w:bCs/>
                <w:color w:val="000000"/>
              </w:rPr>
              <w:t xml:space="preserve"> (IMIĘ, NAZWISKO, ADRES E-MAIL)</w:t>
            </w:r>
          </w:p>
        </w:tc>
      </w:tr>
      <w:tr w:rsidR="009A3831" w:rsidRPr="00FE4F4C" w14:paraId="68E0D873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770AA9" w14:textId="21741829" w:rsidR="009A3831" w:rsidRPr="00E46952" w:rsidRDefault="00E0752C" w:rsidP="0085533D">
            <w:pPr>
              <w:snapToGrid w:val="0"/>
              <w:ind w:left="360"/>
              <w:rPr>
                <w:bCs/>
                <w:color w:val="000000"/>
              </w:rPr>
            </w:pPr>
            <w:r w:rsidRPr="00E46952">
              <w:rPr>
                <w:bCs/>
                <w:color w:val="000000"/>
              </w:rPr>
              <w:t>Anna Dobrowolska</w:t>
            </w:r>
            <w:r w:rsidR="00F26D0F" w:rsidRPr="00E46952">
              <w:rPr>
                <w:bCs/>
                <w:color w:val="000000"/>
              </w:rPr>
              <w:t xml:space="preserve">, </w:t>
            </w:r>
            <w:r w:rsidRPr="00E46952">
              <w:rPr>
                <w:bCs/>
                <w:color w:val="000000"/>
              </w:rPr>
              <w:t xml:space="preserve"> </w:t>
            </w:r>
            <w:hyperlink r:id="rId7" w:history="1">
              <w:r w:rsidR="00E46952" w:rsidRPr="00E46952">
                <w:rPr>
                  <w:rStyle w:val="Hipercze"/>
                  <w:bCs/>
                </w:rPr>
                <w:t>anna.dobrowolska@pwr.edu.pl</w:t>
              </w:r>
            </w:hyperlink>
            <w:r w:rsidR="00E46952" w:rsidRPr="00E46952">
              <w:rPr>
                <w:bCs/>
                <w:color w:val="000000"/>
              </w:rPr>
              <w:t xml:space="preserve"> </w:t>
            </w:r>
          </w:p>
        </w:tc>
      </w:tr>
    </w:tbl>
    <w:p w14:paraId="6CEF6F88" w14:textId="77777777" w:rsidR="00CB759A" w:rsidRDefault="00CB759A" w:rsidP="00F26D0F">
      <w:pPr>
        <w:pStyle w:val="Nagwek3"/>
        <w:numPr>
          <w:ilvl w:val="0"/>
          <w:numId w:val="0"/>
        </w:numPr>
        <w:jc w:val="left"/>
        <w:rPr>
          <w:color w:val="000000"/>
        </w:rPr>
      </w:pPr>
    </w:p>
    <w:sectPr w:rsidR="00CB759A" w:rsidSect="00330D51">
      <w:footerReference w:type="default" r:id="rId8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285D6" w14:textId="77777777" w:rsidR="00487524" w:rsidRDefault="00487524">
      <w:r>
        <w:separator/>
      </w:r>
    </w:p>
  </w:endnote>
  <w:endnote w:type="continuationSeparator" w:id="0">
    <w:p w14:paraId="1CC6B489" w14:textId="77777777" w:rsidR="00487524" w:rsidRDefault="00487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4E39D" w14:textId="77777777"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BFBB6" w14:textId="77777777" w:rsidR="00487524" w:rsidRDefault="00487524">
      <w:r>
        <w:separator/>
      </w:r>
    </w:p>
  </w:footnote>
  <w:footnote w:type="continuationSeparator" w:id="0">
    <w:p w14:paraId="26E6F88B" w14:textId="77777777" w:rsidR="00487524" w:rsidRDefault="004875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8C27BC"/>
    <w:multiLevelType w:val="hybridMultilevel"/>
    <w:tmpl w:val="F940BC50"/>
    <w:lvl w:ilvl="0" w:tplc="66F65220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8" w15:restartNumberingAfterBreak="0">
    <w:nsid w:val="0CB70041"/>
    <w:multiLevelType w:val="hybridMultilevel"/>
    <w:tmpl w:val="EA0C91DE"/>
    <w:lvl w:ilvl="0" w:tplc="FFFFFFFF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CA3BA8"/>
    <w:multiLevelType w:val="hybridMultilevel"/>
    <w:tmpl w:val="568E04BC"/>
    <w:lvl w:ilvl="0" w:tplc="FFFFFFFF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B74185"/>
    <w:multiLevelType w:val="hybridMultilevel"/>
    <w:tmpl w:val="8B3E2E90"/>
    <w:lvl w:ilvl="0" w:tplc="041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Aria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Arial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Arial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0B22DD0"/>
    <w:multiLevelType w:val="hybridMultilevel"/>
    <w:tmpl w:val="69BE137C"/>
    <w:lvl w:ilvl="0" w:tplc="000000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BA2C72"/>
    <w:multiLevelType w:val="hybridMultilevel"/>
    <w:tmpl w:val="AEB4CCE8"/>
    <w:lvl w:ilvl="0" w:tplc="FFFFFFFF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EC64807"/>
    <w:multiLevelType w:val="hybridMultilevel"/>
    <w:tmpl w:val="9DF652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A475A2"/>
    <w:multiLevelType w:val="hybridMultilevel"/>
    <w:tmpl w:val="22380C4E"/>
    <w:lvl w:ilvl="0" w:tplc="0266471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0C06461"/>
    <w:multiLevelType w:val="hybridMultilevel"/>
    <w:tmpl w:val="46BCFF48"/>
    <w:lvl w:ilvl="0" w:tplc="000000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F63256"/>
    <w:multiLevelType w:val="hybridMultilevel"/>
    <w:tmpl w:val="AEB4CCE8"/>
    <w:lvl w:ilvl="0" w:tplc="2880FD2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FDE781B"/>
    <w:multiLevelType w:val="hybridMultilevel"/>
    <w:tmpl w:val="AEB4CCE8"/>
    <w:lvl w:ilvl="0" w:tplc="FFFFFFFF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15B499C"/>
    <w:multiLevelType w:val="hybridMultilevel"/>
    <w:tmpl w:val="3D509B0A"/>
    <w:lvl w:ilvl="0" w:tplc="5CAC9E3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2232E6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D40122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DA837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9167E6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BDC488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D0885E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E05D74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F00C3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AF68EE"/>
    <w:multiLevelType w:val="hybridMultilevel"/>
    <w:tmpl w:val="6060C4F8"/>
    <w:lvl w:ilvl="0" w:tplc="FFFFFFFF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980E17"/>
    <w:multiLevelType w:val="hybridMultilevel"/>
    <w:tmpl w:val="78FA7B42"/>
    <w:lvl w:ilvl="0" w:tplc="048006E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D8294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748DB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470B52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DE6E38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78696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B00DC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360060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98E9BD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5B66C2"/>
    <w:multiLevelType w:val="hybridMultilevel"/>
    <w:tmpl w:val="F37C74FA"/>
    <w:lvl w:ilvl="0" w:tplc="000000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5E4750"/>
    <w:multiLevelType w:val="hybridMultilevel"/>
    <w:tmpl w:val="27AEAA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30" w15:restartNumberingAfterBreak="0">
    <w:nsid w:val="70BC3CEC"/>
    <w:multiLevelType w:val="hybridMultilevel"/>
    <w:tmpl w:val="C45A3A48"/>
    <w:lvl w:ilvl="0" w:tplc="000000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2"/>
  </w:num>
  <w:num w:numId="7">
    <w:abstractNumId w:val="24"/>
  </w:num>
  <w:num w:numId="8">
    <w:abstractNumId w:val="13"/>
  </w:num>
  <w:num w:numId="9">
    <w:abstractNumId w:val="6"/>
  </w:num>
  <w:num w:numId="10">
    <w:abstractNumId w:val="29"/>
  </w:num>
  <w:num w:numId="11">
    <w:abstractNumId w:val="28"/>
  </w:num>
  <w:num w:numId="12">
    <w:abstractNumId w:val="31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4"/>
  </w:num>
  <w:num w:numId="16">
    <w:abstractNumId w:val="32"/>
  </w:num>
  <w:num w:numId="17">
    <w:abstractNumId w:val="10"/>
  </w:num>
  <w:num w:numId="18">
    <w:abstractNumId w:val="27"/>
  </w:num>
  <w:num w:numId="19">
    <w:abstractNumId w:val="16"/>
  </w:num>
  <w:num w:numId="20">
    <w:abstractNumId w:val="19"/>
  </w:num>
  <w:num w:numId="21">
    <w:abstractNumId w:val="17"/>
  </w:num>
  <w:num w:numId="22">
    <w:abstractNumId w:val="11"/>
  </w:num>
  <w:num w:numId="23">
    <w:abstractNumId w:val="30"/>
  </w:num>
  <w:num w:numId="24">
    <w:abstractNumId w:val="18"/>
  </w:num>
  <w:num w:numId="25">
    <w:abstractNumId w:val="26"/>
  </w:num>
  <w:num w:numId="26">
    <w:abstractNumId w:val="7"/>
  </w:num>
  <w:num w:numId="27">
    <w:abstractNumId w:val="21"/>
  </w:num>
  <w:num w:numId="28">
    <w:abstractNumId w:val="15"/>
  </w:num>
  <w:num w:numId="29">
    <w:abstractNumId w:val="25"/>
  </w:num>
  <w:num w:numId="30">
    <w:abstractNumId w:val="20"/>
  </w:num>
  <w:num w:numId="31">
    <w:abstractNumId w:val="8"/>
  </w:num>
  <w:num w:numId="32">
    <w:abstractNumId w:val="9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3FB"/>
    <w:rsid w:val="00013CF7"/>
    <w:rsid w:val="00014640"/>
    <w:rsid w:val="000156A0"/>
    <w:rsid w:val="00024F0D"/>
    <w:rsid w:val="00034144"/>
    <w:rsid w:val="000363D3"/>
    <w:rsid w:val="00040AD6"/>
    <w:rsid w:val="00041381"/>
    <w:rsid w:val="00044B62"/>
    <w:rsid w:val="00054669"/>
    <w:rsid w:val="00056E80"/>
    <w:rsid w:val="00064DCC"/>
    <w:rsid w:val="00067B47"/>
    <w:rsid w:val="000757F3"/>
    <w:rsid w:val="000803DE"/>
    <w:rsid w:val="00084262"/>
    <w:rsid w:val="000953F1"/>
    <w:rsid w:val="00095840"/>
    <w:rsid w:val="000A0315"/>
    <w:rsid w:val="000A2D82"/>
    <w:rsid w:val="000A754B"/>
    <w:rsid w:val="000B2EDD"/>
    <w:rsid w:val="000D2204"/>
    <w:rsid w:val="000D653B"/>
    <w:rsid w:val="000E365C"/>
    <w:rsid w:val="000F3A10"/>
    <w:rsid w:val="0010677A"/>
    <w:rsid w:val="00112BB5"/>
    <w:rsid w:val="00121FE8"/>
    <w:rsid w:val="00126B93"/>
    <w:rsid w:val="0013036D"/>
    <w:rsid w:val="0016135A"/>
    <w:rsid w:val="00161417"/>
    <w:rsid w:val="00183D94"/>
    <w:rsid w:val="001879A3"/>
    <w:rsid w:val="00190B10"/>
    <w:rsid w:val="00193412"/>
    <w:rsid w:val="00195696"/>
    <w:rsid w:val="00195F9F"/>
    <w:rsid w:val="001A31C1"/>
    <w:rsid w:val="001A43C0"/>
    <w:rsid w:val="001B6B2D"/>
    <w:rsid w:val="001D58E2"/>
    <w:rsid w:val="001E0D88"/>
    <w:rsid w:val="001F2DF5"/>
    <w:rsid w:val="00206A43"/>
    <w:rsid w:val="0020727B"/>
    <w:rsid w:val="00216C3F"/>
    <w:rsid w:val="00221A54"/>
    <w:rsid w:val="0023230F"/>
    <w:rsid w:val="00236A6A"/>
    <w:rsid w:val="00240188"/>
    <w:rsid w:val="00240993"/>
    <w:rsid w:val="00250319"/>
    <w:rsid w:val="00252DBF"/>
    <w:rsid w:val="00256ECD"/>
    <w:rsid w:val="00276089"/>
    <w:rsid w:val="0028420E"/>
    <w:rsid w:val="00292BFC"/>
    <w:rsid w:val="002A358C"/>
    <w:rsid w:val="002B02F6"/>
    <w:rsid w:val="002B2B29"/>
    <w:rsid w:val="002B2D6D"/>
    <w:rsid w:val="002B5912"/>
    <w:rsid w:val="002C13D6"/>
    <w:rsid w:val="002C4A38"/>
    <w:rsid w:val="002D5E2A"/>
    <w:rsid w:val="002D7FF3"/>
    <w:rsid w:val="002E286E"/>
    <w:rsid w:val="002F2ECA"/>
    <w:rsid w:val="002F483E"/>
    <w:rsid w:val="003013A2"/>
    <w:rsid w:val="00307A77"/>
    <w:rsid w:val="003145D2"/>
    <w:rsid w:val="00326596"/>
    <w:rsid w:val="00330D51"/>
    <w:rsid w:val="003325BF"/>
    <w:rsid w:val="0033397B"/>
    <w:rsid w:val="0033626A"/>
    <w:rsid w:val="00361AB9"/>
    <w:rsid w:val="003810E9"/>
    <w:rsid w:val="00390B75"/>
    <w:rsid w:val="003927AE"/>
    <w:rsid w:val="003A7C5F"/>
    <w:rsid w:val="003B0A30"/>
    <w:rsid w:val="003C37E7"/>
    <w:rsid w:val="003C650C"/>
    <w:rsid w:val="003D6E88"/>
    <w:rsid w:val="003F0CF0"/>
    <w:rsid w:val="003F183E"/>
    <w:rsid w:val="003F5F77"/>
    <w:rsid w:val="003F6AE8"/>
    <w:rsid w:val="00407B87"/>
    <w:rsid w:val="00434D81"/>
    <w:rsid w:val="00445A01"/>
    <w:rsid w:val="004508A3"/>
    <w:rsid w:val="00451047"/>
    <w:rsid w:val="00476124"/>
    <w:rsid w:val="00477042"/>
    <w:rsid w:val="0047770E"/>
    <w:rsid w:val="0048043F"/>
    <w:rsid w:val="00480AC6"/>
    <w:rsid w:val="00487489"/>
    <w:rsid w:val="00487524"/>
    <w:rsid w:val="00487B3F"/>
    <w:rsid w:val="00490F9D"/>
    <w:rsid w:val="004A69E4"/>
    <w:rsid w:val="004A7DEB"/>
    <w:rsid w:val="004A7FFC"/>
    <w:rsid w:val="004B2951"/>
    <w:rsid w:val="004C4B53"/>
    <w:rsid w:val="004C606D"/>
    <w:rsid w:val="004D36CA"/>
    <w:rsid w:val="004D7607"/>
    <w:rsid w:val="0050644A"/>
    <w:rsid w:val="00516904"/>
    <w:rsid w:val="00525744"/>
    <w:rsid w:val="005475EE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94D41"/>
    <w:rsid w:val="005A4848"/>
    <w:rsid w:val="005B128C"/>
    <w:rsid w:val="005C16CA"/>
    <w:rsid w:val="005C5D72"/>
    <w:rsid w:val="005C6F14"/>
    <w:rsid w:val="005E13CA"/>
    <w:rsid w:val="005F3E4B"/>
    <w:rsid w:val="00603641"/>
    <w:rsid w:val="00603C29"/>
    <w:rsid w:val="006128B1"/>
    <w:rsid w:val="00621B56"/>
    <w:rsid w:val="006372A2"/>
    <w:rsid w:val="00663BA2"/>
    <w:rsid w:val="00674169"/>
    <w:rsid w:val="00696E8B"/>
    <w:rsid w:val="006B0D90"/>
    <w:rsid w:val="006C64BB"/>
    <w:rsid w:val="006D0380"/>
    <w:rsid w:val="006D53FB"/>
    <w:rsid w:val="006D5EA5"/>
    <w:rsid w:val="006D7EB6"/>
    <w:rsid w:val="006E7055"/>
    <w:rsid w:val="006F01A6"/>
    <w:rsid w:val="007074E0"/>
    <w:rsid w:val="0071360A"/>
    <w:rsid w:val="00713A17"/>
    <w:rsid w:val="007206D5"/>
    <w:rsid w:val="00721DAD"/>
    <w:rsid w:val="00722987"/>
    <w:rsid w:val="007333C4"/>
    <w:rsid w:val="007358EE"/>
    <w:rsid w:val="00765B5D"/>
    <w:rsid w:val="00770594"/>
    <w:rsid w:val="00774BED"/>
    <w:rsid w:val="007A013E"/>
    <w:rsid w:val="007A2191"/>
    <w:rsid w:val="007A6320"/>
    <w:rsid w:val="007B30F9"/>
    <w:rsid w:val="007C6787"/>
    <w:rsid w:val="007C72CA"/>
    <w:rsid w:val="007D1760"/>
    <w:rsid w:val="007D46F8"/>
    <w:rsid w:val="007D5C79"/>
    <w:rsid w:val="007E4B63"/>
    <w:rsid w:val="007E63CD"/>
    <w:rsid w:val="008011DB"/>
    <w:rsid w:val="00813723"/>
    <w:rsid w:val="00836AAB"/>
    <w:rsid w:val="00850010"/>
    <w:rsid w:val="008506DF"/>
    <w:rsid w:val="0085533D"/>
    <w:rsid w:val="00855DB0"/>
    <w:rsid w:val="00860B8D"/>
    <w:rsid w:val="008730C1"/>
    <w:rsid w:val="00873620"/>
    <w:rsid w:val="00874AAA"/>
    <w:rsid w:val="00875BE6"/>
    <w:rsid w:val="008A0AE7"/>
    <w:rsid w:val="008B3399"/>
    <w:rsid w:val="008C4D57"/>
    <w:rsid w:val="008E0778"/>
    <w:rsid w:val="008F15DB"/>
    <w:rsid w:val="008F1AD2"/>
    <w:rsid w:val="008F5F86"/>
    <w:rsid w:val="00915194"/>
    <w:rsid w:val="00937508"/>
    <w:rsid w:val="00943FA9"/>
    <w:rsid w:val="009639EB"/>
    <w:rsid w:val="00965E7F"/>
    <w:rsid w:val="0096719C"/>
    <w:rsid w:val="00977663"/>
    <w:rsid w:val="009829E6"/>
    <w:rsid w:val="00990D32"/>
    <w:rsid w:val="0099428E"/>
    <w:rsid w:val="009A1EAB"/>
    <w:rsid w:val="009A33BF"/>
    <w:rsid w:val="009A3831"/>
    <w:rsid w:val="009A4448"/>
    <w:rsid w:val="009B74F0"/>
    <w:rsid w:val="009D49C5"/>
    <w:rsid w:val="009D55E6"/>
    <w:rsid w:val="009E23F5"/>
    <w:rsid w:val="009E431C"/>
    <w:rsid w:val="00A11CD7"/>
    <w:rsid w:val="00A12397"/>
    <w:rsid w:val="00A12B4B"/>
    <w:rsid w:val="00A2382B"/>
    <w:rsid w:val="00A309E9"/>
    <w:rsid w:val="00A677CF"/>
    <w:rsid w:val="00A73274"/>
    <w:rsid w:val="00A77936"/>
    <w:rsid w:val="00AB78D3"/>
    <w:rsid w:val="00AC0C11"/>
    <w:rsid w:val="00AC2176"/>
    <w:rsid w:val="00AC4224"/>
    <w:rsid w:val="00AD0655"/>
    <w:rsid w:val="00AD643A"/>
    <w:rsid w:val="00B01FF2"/>
    <w:rsid w:val="00B03744"/>
    <w:rsid w:val="00B3200B"/>
    <w:rsid w:val="00B347DE"/>
    <w:rsid w:val="00B3552F"/>
    <w:rsid w:val="00B43678"/>
    <w:rsid w:val="00B43849"/>
    <w:rsid w:val="00B4771F"/>
    <w:rsid w:val="00B53E01"/>
    <w:rsid w:val="00B579A9"/>
    <w:rsid w:val="00B721DE"/>
    <w:rsid w:val="00B926AA"/>
    <w:rsid w:val="00B975A9"/>
    <w:rsid w:val="00BA26EE"/>
    <w:rsid w:val="00BA6B8F"/>
    <w:rsid w:val="00BC23C4"/>
    <w:rsid w:val="00BC7D7B"/>
    <w:rsid w:val="00BE27A3"/>
    <w:rsid w:val="00BE4651"/>
    <w:rsid w:val="00BE5A60"/>
    <w:rsid w:val="00BF38AF"/>
    <w:rsid w:val="00C1459D"/>
    <w:rsid w:val="00C16DC6"/>
    <w:rsid w:val="00C25EF3"/>
    <w:rsid w:val="00C2719C"/>
    <w:rsid w:val="00C35AC8"/>
    <w:rsid w:val="00C40469"/>
    <w:rsid w:val="00C44F4D"/>
    <w:rsid w:val="00C45CB2"/>
    <w:rsid w:val="00C54939"/>
    <w:rsid w:val="00C71FB5"/>
    <w:rsid w:val="00C742ED"/>
    <w:rsid w:val="00C84573"/>
    <w:rsid w:val="00C87AD1"/>
    <w:rsid w:val="00C93714"/>
    <w:rsid w:val="00CA29D3"/>
    <w:rsid w:val="00CA5C4D"/>
    <w:rsid w:val="00CB759A"/>
    <w:rsid w:val="00CC204D"/>
    <w:rsid w:val="00CE0349"/>
    <w:rsid w:val="00D01E3D"/>
    <w:rsid w:val="00D10320"/>
    <w:rsid w:val="00D135AE"/>
    <w:rsid w:val="00D174A7"/>
    <w:rsid w:val="00D332B9"/>
    <w:rsid w:val="00D376AB"/>
    <w:rsid w:val="00D51392"/>
    <w:rsid w:val="00D552A5"/>
    <w:rsid w:val="00D6498A"/>
    <w:rsid w:val="00D733CC"/>
    <w:rsid w:val="00D75ABB"/>
    <w:rsid w:val="00D81453"/>
    <w:rsid w:val="00D95373"/>
    <w:rsid w:val="00DA2E73"/>
    <w:rsid w:val="00DA525E"/>
    <w:rsid w:val="00DB58D8"/>
    <w:rsid w:val="00DB7C62"/>
    <w:rsid w:val="00DC16A5"/>
    <w:rsid w:val="00DC3E87"/>
    <w:rsid w:val="00DC5082"/>
    <w:rsid w:val="00DC56DD"/>
    <w:rsid w:val="00E022A7"/>
    <w:rsid w:val="00E051BD"/>
    <w:rsid w:val="00E0752C"/>
    <w:rsid w:val="00E46952"/>
    <w:rsid w:val="00E52DD3"/>
    <w:rsid w:val="00E5380C"/>
    <w:rsid w:val="00E55E4C"/>
    <w:rsid w:val="00E646A1"/>
    <w:rsid w:val="00E72214"/>
    <w:rsid w:val="00E76872"/>
    <w:rsid w:val="00EB330B"/>
    <w:rsid w:val="00EB41AE"/>
    <w:rsid w:val="00EC1F3C"/>
    <w:rsid w:val="00EC2554"/>
    <w:rsid w:val="00EC279C"/>
    <w:rsid w:val="00ED0D2C"/>
    <w:rsid w:val="00ED6B6E"/>
    <w:rsid w:val="00ED7792"/>
    <w:rsid w:val="00ED7A4C"/>
    <w:rsid w:val="00EE1F00"/>
    <w:rsid w:val="00EE3698"/>
    <w:rsid w:val="00EF221E"/>
    <w:rsid w:val="00F06760"/>
    <w:rsid w:val="00F06875"/>
    <w:rsid w:val="00F138A7"/>
    <w:rsid w:val="00F147A7"/>
    <w:rsid w:val="00F2085F"/>
    <w:rsid w:val="00F23EB3"/>
    <w:rsid w:val="00F25827"/>
    <w:rsid w:val="00F26D0F"/>
    <w:rsid w:val="00F34C1D"/>
    <w:rsid w:val="00F4058A"/>
    <w:rsid w:val="00F516A0"/>
    <w:rsid w:val="00F60A81"/>
    <w:rsid w:val="00F62928"/>
    <w:rsid w:val="00F64B62"/>
    <w:rsid w:val="00F75992"/>
    <w:rsid w:val="00F84BEE"/>
    <w:rsid w:val="00FB2632"/>
    <w:rsid w:val="00FB48FE"/>
    <w:rsid w:val="00FB65C9"/>
    <w:rsid w:val="00FB7811"/>
    <w:rsid w:val="00FC3901"/>
    <w:rsid w:val="00FD5C0B"/>
    <w:rsid w:val="00FE4F4C"/>
    <w:rsid w:val="00FE7523"/>
    <w:rsid w:val="00FF75C2"/>
    <w:rsid w:val="00FF7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6909DB7"/>
  <w15:docId w15:val="{84802E82-FF0C-43D1-9E26-603934518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customStyle="1" w:styleId="fontstyle01">
    <w:name w:val="fontstyle01"/>
    <w:rsid w:val="00774BE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styleId="Odwoaniedokomentarza">
    <w:name w:val="annotation reference"/>
    <w:basedOn w:val="Domylnaczcionkaakapitu"/>
    <w:rsid w:val="000D653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0D653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0D653B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0D65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0D653B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E7221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E72214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4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02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8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857826">
          <w:marLeft w:val="6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6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75342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9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na.dobrowolska@pwr.edu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920</Words>
  <Characters>5523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6431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Alicja Książek-Wiatrowska</cp:lastModifiedBy>
  <cp:revision>5</cp:revision>
  <cp:lastPrinted>2013-05-06T06:20:00Z</cp:lastPrinted>
  <dcterms:created xsi:type="dcterms:W3CDTF">2022-09-14T12:25:00Z</dcterms:created>
  <dcterms:modified xsi:type="dcterms:W3CDTF">2023-03-03T12:42:00Z</dcterms:modified>
</cp:coreProperties>
</file>